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222"/>
      </w:tblGrid>
      <w:tr w:rsidR="008D4F34" w14:paraId="3FCE157F" w14:textId="77777777" w:rsidTr="00C07B04">
        <w:trPr>
          <w:trHeight w:hRule="exact" w:val="624"/>
        </w:trPr>
        <w:tc>
          <w:tcPr>
            <w:tcW w:w="1951" w:type="dxa"/>
            <w:tcBorders>
              <w:top w:val="single" w:sz="4" w:space="0" w:color="auto"/>
            </w:tcBorders>
            <w:vAlign w:val="center"/>
          </w:tcPr>
          <w:p w14:paraId="6509753A" w14:textId="77777777" w:rsidR="008D4F34" w:rsidRDefault="008D4F34" w:rsidP="00285830">
            <w:pPr>
              <w:pStyle w:val="Brezrazmikov"/>
              <w:rPr>
                <w:rFonts w:ascii="Arial" w:hAnsi="Arial" w:cs="Arial"/>
                <w:sz w:val="20"/>
              </w:rPr>
            </w:pPr>
            <w:r>
              <w:rPr>
                <w:rFonts w:ascii="Arial" w:hAnsi="Arial" w:cs="Arial"/>
                <w:sz w:val="20"/>
              </w:rPr>
              <w:t>Naročnik:</w:t>
            </w:r>
          </w:p>
        </w:tc>
        <w:tc>
          <w:tcPr>
            <w:tcW w:w="8222" w:type="dxa"/>
            <w:tcBorders>
              <w:top w:val="single" w:sz="4" w:space="0" w:color="auto"/>
            </w:tcBorders>
            <w:vAlign w:val="center"/>
          </w:tcPr>
          <w:p w14:paraId="36E30F48" w14:textId="77777777" w:rsidR="008D4F34" w:rsidRDefault="008D4F34" w:rsidP="00285830">
            <w:pPr>
              <w:pStyle w:val="Brezrazmikov"/>
              <w:rPr>
                <w:rFonts w:ascii="Arial" w:hAnsi="Arial" w:cs="Arial"/>
                <w:sz w:val="20"/>
              </w:rPr>
            </w:pPr>
            <w:r>
              <w:rPr>
                <w:rFonts w:ascii="Arial" w:hAnsi="Arial" w:cs="Arial"/>
                <w:sz w:val="20"/>
              </w:rPr>
              <w:t xml:space="preserve">Nacionalni laboratorij za zdravje, okolje in hrano, Prvomajska 1, 2000 Maribor, ki ga zastopa direktorica </w:t>
            </w:r>
            <w:r w:rsidR="004140D8">
              <w:rPr>
                <w:rFonts w:ascii="Arial" w:hAnsi="Arial" w:cs="Arial"/>
                <w:sz w:val="20"/>
              </w:rPr>
              <w:t>dr. Romana Martinčič, spec. manag.</w:t>
            </w:r>
            <w:r>
              <w:rPr>
                <w:rFonts w:ascii="Arial" w:hAnsi="Arial" w:cs="Arial"/>
                <w:sz w:val="20"/>
              </w:rPr>
              <w:t xml:space="preserve">  </w:t>
            </w:r>
          </w:p>
        </w:tc>
      </w:tr>
      <w:tr w:rsidR="008D4F34" w14:paraId="3D61A287" w14:textId="77777777" w:rsidTr="00C07B04">
        <w:trPr>
          <w:trHeight w:hRule="exact" w:val="340"/>
        </w:trPr>
        <w:tc>
          <w:tcPr>
            <w:tcW w:w="1951" w:type="dxa"/>
            <w:vAlign w:val="center"/>
          </w:tcPr>
          <w:p w14:paraId="601B88E5" w14:textId="77777777" w:rsidR="008D4F34" w:rsidRDefault="008D4F34" w:rsidP="00285830">
            <w:pPr>
              <w:pStyle w:val="Brezrazmikov"/>
              <w:rPr>
                <w:rFonts w:ascii="Arial" w:hAnsi="Arial" w:cs="Arial"/>
                <w:sz w:val="20"/>
              </w:rPr>
            </w:pPr>
            <w:r>
              <w:rPr>
                <w:rFonts w:ascii="Arial" w:hAnsi="Arial" w:cs="Arial"/>
                <w:sz w:val="20"/>
              </w:rPr>
              <w:t>Matična številka:</w:t>
            </w:r>
          </w:p>
        </w:tc>
        <w:tc>
          <w:tcPr>
            <w:tcW w:w="8222" w:type="dxa"/>
            <w:vAlign w:val="center"/>
          </w:tcPr>
          <w:p w14:paraId="1B5F9847" w14:textId="77777777" w:rsidR="008D4F34" w:rsidRDefault="008D4F34" w:rsidP="00285830">
            <w:pPr>
              <w:pStyle w:val="Brezrazmikov"/>
              <w:rPr>
                <w:rFonts w:ascii="Arial" w:hAnsi="Arial" w:cs="Arial"/>
                <w:sz w:val="20"/>
              </w:rPr>
            </w:pPr>
            <w:r>
              <w:rPr>
                <w:rFonts w:ascii="Arial" w:hAnsi="Arial" w:cs="Arial"/>
                <w:sz w:val="20"/>
              </w:rPr>
              <w:t>6489087000</w:t>
            </w:r>
          </w:p>
        </w:tc>
      </w:tr>
      <w:tr w:rsidR="008D4F34" w14:paraId="627E740F" w14:textId="77777777" w:rsidTr="00C07B04">
        <w:trPr>
          <w:trHeight w:hRule="exact" w:val="340"/>
        </w:trPr>
        <w:tc>
          <w:tcPr>
            <w:tcW w:w="1951" w:type="dxa"/>
            <w:vAlign w:val="center"/>
          </w:tcPr>
          <w:p w14:paraId="65A4DA80" w14:textId="77777777" w:rsidR="008D4F34" w:rsidRDefault="008D4F34" w:rsidP="00285830">
            <w:pPr>
              <w:pStyle w:val="Brezrazmikov"/>
              <w:rPr>
                <w:rFonts w:ascii="Arial" w:hAnsi="Arial" w:cs="Arial"/>
                <w:sz w:val="20"/>
              </w:rPr>
            </w:pPr>
            <w:r>
              <w:rPr>
                <w:rFonts w:ascii="Arial" w:hAnsi="Arial" w:cs="Arial"/>
                <w:sz w:val="20"/>
              </w:rPr>
              <w:t>Davčna številka:</w:t>
            </w:r>
          </w:p>
        </w:tc>
        <w:tc>
          <w:tcPr>
            <w:tcW w:w="8222" w:type="dxa"/>
            <w:vAlign w:val="center"/>
          </w:tcPr>
          <w:p w14:paraId="005F48F4" w14:textId="77777777" w:rsidR="008D4F34" w:rsidRDefault="008D4F34" w:rsidP="00285830">
            <w:pPr>
              <w:pStyle w:val="Brezrazmikov"/>
              <w:rPr>
                <w:rFonts w:ascii="Arial" w:hAnsi="Arial" w:cs="Arial"/>
                <w:sz w:val="20"/>
              </w:rPr>
            </w:pPr>
            <w:r>
              <w:rPr>
                <w:rFonts w:ascii="Arial" w:hAnsi="Arial" w:cs="Arial"/>
                <w:sz w:val="20"/>
              </w:rPr>
              <w:t>SI 19651295</w:t>
            </w:r>
          </w:p>
        </w:tc>
      </w:tr>
      <w:tr w:rsidR="008D4F34" w14:paraId="6B97E4D9" w14:textId="77777777" w:rsidTr="00C07B04">
        <w:trPr>
          <w:trHeight w:hRule="exact" w:val="340"/>
        </w:trPr>
        <w:tc>
          <w:tcPr>
            <w:tcW w:w="1951" w:type="dxa"/>
            <w:vAlign w:val="center"/>
          </w:tcPr>
          <w:p w14:paraId="28373EDD" w14:textId="77777777" w:rsidR="008D4F34" w:rsidRDefault="008D4F34" w:rsidP="00285830">
            <w:pPr>
              <w:pStyle w:val="Brezrazmikov"/>
              <w:rPr>
                <w:rFonts w:ascii="Arial" w:hAnsi="Arial" w:cs="Arial"/>
                <w:sz w:val="20"/>
              </w:rPr>
            </w:pPr>
            <w:r>
              <w:rPr>
                <w:rFonts w:ascii="Arial" w:hAnsi="Arial" w:cs="Arial"/>
                <w:sz w:val="20"/>
              </w:rPr>
              <w:t>TRR:</w:t>
            </w:r>
          </w:p>
        </w:tc>
        <w:tc>
          <w:tcPr>
            <w:tcW w:w="8222" w:type="dxa"/>
            <w:vAlign w:val="center"/>
          </w:tcPr>
          <w:p w14:paraId="6A737D39" w14:textId="77777777" w:rsidR="008D4F34" w:rsidRDefault="008D4F34" w:rsidP="00285830">
            <w:pPr>
              <w:pStyle w:val="Brezrazmikov"/>
              <w:rPr>
                <w:rFonts w:ascii="Arial" w:hAnsi="Arial" w:cs="Arial"/>
                <w:sz w:val="20"/>
              </w:rPr>
            </w:pPr>
            <w:r>
              <w:rPr>
                <w:rFonts w:ascii="Arial" w:hAnsi="Arial" w:cs="Arial"/>
                <w:sz w:val="20"/>
              </w:rPr>
              <w:t>SI/56 01100 0600 0043 285</w:t>
            </w:r>
          </w:p>
        </w:tc>
      </w:tr>
      <w:tr w:rsidR="00285830" w14:paraId="04D5EE45" w14:textId="77777777" w:rsidTr="00C07B04">
        <w:trPr>
          <w:trHeight w:hRule="exact" w:val="340"/>
        </w:trPr>
        <w:tc>
          <w:tcPr>
            <w:tcW w:w="1951" w:type="dxa"/>
            <w:vAlign w:val="center"/>
          </w:tcPr>
          <w:p w14:paraId="3D333D50" w14:textId="77777777" w:rsidR="00285830" w:rsidRDefault="00285830" w:rsidP="00285830">
            <w:pPr>
              <w:pStyle w:val="Brezrazmikov"/>
              <w:rPr>
                <w:rFonts w:ascii="Arial" w:hAnsi="Arial" w:cs="Arial"/>
                <w:sz w:val="20"/>
              </w:rPr>
            </w:pPr>
            <w:r>
              <w:rPr>
                <w:rFonts w:ascii="Arial" w:hAnsi="Arial" w:cs="Arial"/>
                <w:sz w:val="20"/>
              </w:rPr>
              <w:t>Telefon:</w:t>
            </w:r>
          </w:p>
        </w:tc>
        <w:tc>
          <w:tcPr>
            <w:tcW w:w="8222" w:type="dxa"/>
            <w:vAlign w:val="center"/>
          </w:tcPr>
          <w:p w14:paraId="71C3EFDD" w14:textId="77777777" w:rsidR="00285830" w:rsidRDefault="00285830" w:rsidP="00285830">
            <w:pPr>
              <w:pStyle w:val="Brezrazmikov"/>
              <w:rPr>
                <w:rFonts w:ascii="Arial" w:hAnsi="Arial" w:cs="Arial"/>
                <w:sz w:val="20"/>
              </w:rPr>
            </w:pPr>
            <w:r>
              <w:rPr>
                <w:rFonts w:ascii="Arial" w:hAnsi="Arial" w:cs="Arial"/>
                <w:sz w:val="20"/>
              </w:rPr>
              <w:t>02 45 00 100</w:t>
            </w:r>
          </w:p>
        </w:tc>
      </w:tr>
      <w:tr w:rsidR="008D4F34" w14:paraId="6B3A2252" w14:textId="77777777" w:rsidTr="00C07B04">
        <w:trPr>
          <w:trHeight w:hRule="exact" w:val="340"/>
        </w:trPr>
        <w:tc>
          <w:tcPr>
            <w:tcW w:w="1951" w:type="dxa"/>
            <w:vAlign w:val="center"/>
          </w:tcPr>
          <w:p w14:paraId="1E227FA5" w14:textId="77777777" w:rsidR="008D4F34" w:rsidRDefault="008D4F34" w:rsidP="00285830">
            <w:pPr>
              <w:pStyle w:val="Brezrazmikov"/>
              <w:rPr>
                <w:rFonts w:ascii="Arial" w:hAnsi="Arial" w:cs="Arial"/>
                <w:sz w:val="20"/>
              </w:rPr>
            </w:pPr>
            <w:r>
              <w:rPr>
                <w:rFonts w:ascii="Arial" w:hAnsi="Arial" w:cs="Arial"/>
                <w:sz w:val="20"/>
              </w:rPr>
              <w:t>E-pošta:</w:t>
            </w:r>
          </w:p>
        </w:tc>
        <w:tc>
          <w:tcPr>
            <w:tcW w:w="8222" w:type="dxa"/>
            <w:vAlign w:val="center"/>
          </w:tcPr>
          <w:p w14:paraId="2C87A7B9" w14:textId="77777777" w:rsidR="008D4F34" w:rsidRDefault="008D4F34" w:rsidP="00285830">
            <w:pPr>
              <w:pStyle w:val="Brezrazmikov"/>
              <w:rPr>
                <w:rFonts w:ascii="Arial" w:hAnsi="Arial" w:cs="Arial"/>
                <w:sz w:val="20"/>
              </w:rPr>
            </w:pPr>
            <w:r>
              <w:rPr>
                <w:rFonts w:ascii="Arial" w:hAnsi="Arial" w:cs="Arial"/>
                <w:sz w:val="20"/>
              </w:rPr>
              <w:t>info@nlzoh.si</w:t>
            </w:r>
          </w:p>
        </w:tc>
      </w:tr>
    </w:tbl>
    <w:p w14:paraId="304393E2" w14:textId="77777777" w:rsidR="008D4F34" w:rsidRPr="00285830" w:rsidRDefault="008D4F34" w:rsidP="00285830">
      <w:pPr>
        <w:pStyle w:val="Brezrazmikov"/>
        <w:spacing w:before="240" w:after="240"/>
        <w:rPr>
          <w:rFonts w:ascii="Arial" w:hAnsi="Arial" w:cs="Arial"/>
          <w:sz w:val="20"/>
        </w:rPr>
      </w:pPr>
      <w:r w:rsidRPr="00285830">
        <w:rPr>
          <w:rFonts w:ascii="Arial" w:hAnsi="Arial" w:cs="Arial"/>
          <w:sz w:val="20"/>
        </w:rPr>
        <w:t xml:space="preserve">in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222"/>
      </w:tblGrid>
      <w:tr w:rsidR="008D4F34" w14:paraId="6CE083F7" w14:textId="77777777" w:rsidTr="00C07B04">
        <w:trPr>
          <w:trHeight w:hRule="exact" w:val="624"/>
        </w:trPr>
        <w:tc>
          <w:tcPr>
            <w:tcW w:w="1951" w:type="dxa"/>
            <w:vAlign w:val="center"/>
          </w:tcPr>
          <w:p w14:paraId="2B8D14C0" w14:textId="77777777" w:rsidR="008D4F34" w:rsidRDefault="000D4202" w:rsidP="00285830">
            <w:pPr>
              <w:pStyle w:val="Brezrazmikov"/>
              <w:rPr>
                <w:rFonts w:ascii="Arial" w:hAnsi="Arial" w:cs="Arial"/>
                <w:sz w:val="20"/>
              </w:rPr>
            </w:pPr>
            <w:r>
              <w:rPr>
                <w:rFonts w:ascii="Arial" w:hAnsi="Arial" w:cs="Arial"/>
                <w:sz w:val="20"/>
              </w:rPr>
              <w:t>Dobavitelj</w:t>
            </w:r>
            <w:r w:rsidR="008D4F34">
              <w:rPr>
                <w:rFonts w:ascii="Arial" w:hAnsi="Arial" w:cs="Arial"/>
                <w:sz w:val="20"/>
              </w:rPr>
              <w:t>:</w:t>
            </w:r>
          </w:p>
        </w:tc>
        <w:tc>
          <w:tcPr>
            <w:tcW w:w="8222" w:type="dxa"/>
            <w:vAlign w:val="center"/>
          </w:tcPr>
          <w:p w14:paraId="5E61E6CF" w14:textId="77777777" w:rsidR="008D4F34" w:rsidRDefault="008D4F34" w:rsidP="00285830">
            <w:pPr>
              <w:pStyle w:val="Brezrazmikov"/>
              <w:rPr>
                <w:rFonts w:ascii="Arial" w:hAnsi="Arial" w:cs="Arial"/>
                <w:sz w:val="20"/>
              </w:rPr>
            </w:pPr>
          </w:p>
        </w:tc>
      </w:tr>
      <w:tr w:rsidR="008D4F34" w14:paraId="14350AEB" w14:textId="77777777" w:rsidTr="00C07B04">
        <w:trPr>
          <w:trHeight w:hRule="exact" w:val="340"/>
        </w:trPr>
        <w:tc>
          <w:tcPr>
            <w:tcW w:w="1951" w:type="dxa"/>
            <w:vAlign w:val="center"/>
          </w:tcPr>
          <w:p w14:paraId="7C3382BA" w14:textId="77777777" w:rsidR="008D4F34" w:rsidRDefault="008D4F34" w:rsidP="00285830">
            <w:pPr>
              <w:pStyle w:val="Brezrazmikov"/>
              <w:rPr>
                <w:rFonts w:ascii="Arial" w:hAnsi="Arial" w:cs="Arial"/>
                <w:sz w:val="20"/>
              </w:rPr>
            </w:pPr>
            <w:r>
              <w:rPr>
                <w:rFonts w:ascii="Arial" w:hAnsi="Arial" w:cs="Arial"/>
                <w:sz w:val="20"/>
              </w:rPr>
              <w:t>Matična številka:</w:t>
            </w:r>
          </w:p>
        </w:tc>
        <w:tc>
          <w:tcPr>
            <w:tcW w:w="8222" w:type="dxa"/>
            <w:vAlign w:val="center"/>
          </w:tcPr>
          <w:p w14:paraId="5F2B1E44" w14:textId="77777777" w:rsidR="008D4F34" w:rsidRDefault="008D4F34" w:rsidP="00285830">
            <w:pPr>
              <w:pStyle w:val="Brezrazmikov"/>
              <w:rPr>
                <w:rFonts w:ascii="Arial" w:hAnsi="Arial" w:cs="Arial"/>
                <w:sz w:val="20"/>
              </w:rPr>
            </w:pPr>
          </w:p>
        </w:tc>
      </w:tr>
      <w:tr w:rsidR="008D4F34" w14:paraId="66A1CDB0" w14:textId="77777777" w:rsidTr="00C07B04">
        <w:trPr>
          <w:trHeight w:hRule="exact" w:val="340"/>
        </w:trPr>
        <w:tc>
          <w:tcPr>
            <w:tcW w:w="1951" w:type="dxa"/>
            <w:vAlign w:val="center"/>
          </w:tcPr>
          <w:p w14:paraId="51F0A8A5" w14:textId="77777777" w:rsidR="008D4F34" w:rsidRDefault="008D4F34" w:rsidP="00285830">
            <w:pPr>
              <w:pStyle w:val="Brezrazmikov"/>
              <w:rPr>
                <w:rFonts w:ascii="Arial" w:hAnsi="Arial" w:cs="Arial"/>
                <w:sz w:val="20"/>
              </w:rPr>
            </w:pPr>
            <w:r>
              <w:rPr>
                <w:rFonts w:ascii="Arial" w:hAnsi="Arial" w:cs="Arial"/>
                <w:sz w:val="20"/>
              </w:rPr>
              <w:t>Davčna številka:</w:t>
            </w:r>
          </w:p>
        </w:tc>
        <w:tc>
          <w:tcPr>
            <w:tcW w:w="8222" w:type="dxa"/>
            <w:vAlign w:val="center"/>
          </w:tcPr>
          <w:p w14:paraId="1882A287" w14:textId="77777777" w:rsidR="008D4F34" w:rsidRDefault="008D4F34" w:rsidP="00285830">
            <w:pPr>
              <w:pStyle w:val="Brezrazmikov"/>
              <w:rPr>
                <w:rFonts w:ascii="Arial" w:hAnsi="Arial" w:cs="Arial"/>
                <w:sz w:val="20"/>
              </w:rPr>
            </w:pPr>
          </w:p>
        </w:tc>
      </w:tr>
      <w:tr w:rsidR="008D4F34" w14:paraId="212EAC31" w14:textId="77777777" w:rsidTr="00C07B04">
        <w:trPr>
          <w:trHeight w:hRule="exact" w:val="340"/>
        </w:trPr>
        <w:tc>
          <w:tcPr>
            <w:tcW w:w="1951" w:type="dxa"/>
            <w:vAlign w:val="center"/>
          </w:tcPr>
          <w:p w14:paraId="685CBF10" w14:textId="77777777" w:rsidR="008D4F34" w:rsidRDefault="008D4F34" w:rsidP="00285830">
            <w:pPr>
              <w:pStyle w:val="Brezrazmikov"/>
              <w:rPr>
                <w:rFonts w:ascii="Arial" w:hAnsi="Arial" w:cs="Arial"/>
                <w:sz w:val="20"/>
              </w:rPr>
            </w:pPr>
            <w:r>
              <w:rPr>
                <w:rFonts w:ascii="Arial" w:hAnsi="Arial" w:cs="Arial"/>
                <w:sz w:val="20"/>
              </w:rPr>
              <w:t>TRR:</w:t>
            </w:r>
          </w:p>
        </w:tc>
        <w:tc>
          <w:tcPr>
            <w:tcW w:w="8222" w:type="dxa"/>
            <w:vAlign w:val="center"/>
          </w:tcPr>
          <w:p w14:paraId="491AB8C1" w14:textId="77777777" w:rsidR="008D4F34" w:rsidRDefault="008D4F34" w:rsidP="00285830">
            <w:pPr>
              <w:pStyle w:val="Brezrazmikov"/>
              <w:rPr>
                <w:rFonts w:ascii="Arial" w:hAnsi="Arial" w:cs="Arial"/>
                <w:sz w:val="20"/>
              </w:rPr>
            </w:pPr>
          </w:p>
        </w:tc>
      </w:tr>
      <w:tr w:rsidR="00285830" w14:paraId="7A3C77E3" w14:textId="77777777" w:rsidTr="00C07B04">
        <w:trPr>
          <w:trHeight w:hRule="exact" w:val="340"/>
        </w:trPr>
        <w:tc>
          <w:tcPr>
            <w:tcW w:w="1951" w:type="dxa"/>
            <w:vAlign w:val="center"/>
          </w:tcPr>
          <w:p w14:paraId="169092BE" w14:textId="77777777" w:rsidR="00285830" w:rsidRDefault="00285830" w:rsidP="00285830">
            <w:pPr>
              <w:pStyle w:val="Brezrazmikov"/>
              <w:rPr>
                <w:rFonts w:ascii="Arial" w:hAnsi="Arial" w:cs="Arial"/>
                <w:sz w:val="20"/>
              </w:rPr>
            </w:pPr>
            <w:r>
              <w:rPr>
                <w:rFonts w:ascii="Arial" w:hAnsi="Arial" w:cs="Arial"/>
                <w:sz w:val="20"/>
              </w:rPr>
              <w:t>Telefon:</w:t>
            </w:r>
          </w:p>
        </w:tc>
        <w:tc>
          <w:tcPr>
            <w:tcW w:w="8222" w:type="dxa"/>
            <w:vAlign w:val="center"/>
          </w:tcPr>
          <w:p w14:paraId="435A4CAE" w14:textId="77777777" w:rsidR="00285830" w:rsidRDefault="00285830" w:rsidP="00285830">
            <w:pPr>
              <w:pStyle w:val="Brezrazmikov"/>
              <w:rPr>
                <w:rFonts w:ascii="Arial" w:hAnsi="Arial" w:cs="Arial"/>
                <w:sz w:val="20"/>
              </w:rPr>
            </w:pPr>
          </w:p>
        </w:tc>
      </w:tr>
      <w:tr w:rsidR="008D4F34" w14:paraId="22E4325E" w14:textId="77777777" w:rsidTr="00C07B04">
        <w:trPr>
          <w:trHeight w:hRule="exact" w:val="340"/>
        </w:trPr>
        <w:tc>
          <w:tcPr>
            <w:tcW w:w="1951" w:type="dxa"/>
            <w:vAlign w:val="center"/>
          </w:tcPr>
          <w:p w14:paraId="7CD04702" w14:textId="77777777" w:rsidR="008D4F34" w:rsidRDefault="008D4F34" w:rsidP="00285830">
            <w:pPr>
              <w:pStyle w:val="Brezrazmikov"/>
              <w:rPr>
                <w:rFonts w:ascii="Arial" w:hAnsi="Arial" w:cs="Arial"/>
                <w:sz w:val="20"/>
              </w:rPr>
            </w:pPr>
            <w:r>
              <w:rPr>
                <w:rFonts w:ascii="Arial" w:hAnsi="Arial" w:cs="Arial"/>
                <w:sz w:val="20"/>
              </w:rPr>
              <w:t>E-pošta:</w:t>
            </w:r>
          </w:p>
        </w:tc>
        <w:tc>
          <w:tcPr>
            <w:tcW w:w="8222" w:type="dxa"/>
            <w:vAlign w:val="center"/>
          </w:tcPr>
          <w:p w14:paraId="5D410831" w14:textId="77777777" w:rsidR="008D4F34" w:rsidRDefault="008D4F34" w:rsidP="00285830">
            <w:pPr>
              <w:pStyle w:val="Brezrazmikov"/>
              <w:rPr>
                <w:rFonts w:ascii="Arial" w:hAnsi="Arial" w:cs="Arial"/>
                <w:sz w:val="20"/>
              </w:rPr>
            </w:pPr>
          </w:p>
        </w:tc>
      </w:tr>
    </w:tbl>
    <w:p w14:paraId="276D0F93" w14:textId="77777777" w:rsidR="008D4F34" w:rsidRPr="00E94A02" w:rsidRDefault="008D4F34" w:rsidP="00285830">
      <w:pPr>
        <w:pStyle w:val="Brezrazmikov"/>
        <w:spacing w:before="120" w:after="120"/>
        <w:rPr>
          <w:rFonts w:ascii="Arial" w:hAnsi="Arial" w:cs="Arial"/>
          <w:sz w:val="20"/>
          <w:szCs w:val="20"/>
          <w:lang w:val="pl-PL"/>
        </w:rPr>
      </w:pPr>
      <w:r>
        <w:rPr>
          <w:rFonts w:ascii="Arial" w:hAnsi="Arial" w:cs="Arial"/>
          <w:sz w:val="20"/>
          <w:szCs w:val="20"/>
          <w:lang w:val="pl-PL"/>
        </w:rPr>
        <w:t xml:space="preserve">sklepata naslednjo </w:t>
      </w:r>
    </w:p>
    <w:p w14:paraId="1DFB4290" w14:textId="77777777" w:rsidR="008D4F34" w:rsidRPr="00E94A02" w:rsidRDefault="008D4F34" w:rsidP="00285830">
      <w:pPr>
        <w:pStyle w:val="Brezrazmikov"/>
        <w:spacing w:before="120" w:after="120"/>
        <w:jc w:val="center"/>
        <w:rPr>
          <w:rFonts w:ascii="Arial" w:hAnsi="Arial" w:cs="Arial"/>
          <w:b/>
          <w:sz w:val="20"/>
          <w:szCs w:val="20"/>
          <w:lang w:val="pl-PL"/>
        </w:rPr>
      </w:pPr>
      <w:r w:rsidRPr="00E94A02">
        <w:rPr>
          <w:rFonts w:ascii="Arial" w:hAnsi="Arial" w:cs="Arial"/>
          <w:b/>
          <w:sz w:val="20"/>
          <w:szCs w:val="20"/>
          <w:lang w:val="pl-PL"/>
        </w:rPr>
        <w:t>OKVIRNI SPORAZUM št.</w:t>
      </w:r>
    </w:p>
    <w:p w14:paraId="4B353EB7" w14:textId="77777777" w:rsidR="008D4F34" w:rsidRDefault="008D4F34" w:rsidP="00285830">
      <w:pPr>
        <w:pStyle w:val="Brezrazmikov"/>
        <w:spacing w:before="120" w:after="120"/>
        <w:jc w:val="center"/>
        <w:rPr>
          <w:rFonts w:ascii="Arial" w:hAnsi="Arial" w:cs="Arial"/>
          <w:b/>
          <w:sz w:val="20"/>
          <w:szCs w:val="20"/>
          <w:lang w:val="pl-PL"/>
        </w:rPr>
      </w:pPr>
      <w:r w:rsidRPr="00E94A02">
        <w:rPr>
          <w:rFonts w:ascii="Arial" w:hAnsi="Arial" w:cs="Arial"/>
          <w:b/>
          <w:sz w:val="20"/>
          <w:szCs w:val="20"/>
          <w:lang w:val="pl-PL"/>
        </w:rPr>
        <w:t xml:space="preserve">o </w:t>
      </w:r>
      <w:r w:rsidR="000357A8" w:rsidRPr="00E94A02">
        <w:rPr>
          <w:rFonts w:ascii="Arial" w:hAnsi="Arial" w:cs="Arial"/>
          <w:b/>
          <w:sz w:val="20"/>
          <w:szCs w:val="20"/>
          <w:lang w:val="pl-PL"/>
        </w:rPr>
        <w:t>dobavi rezervnih delov</w:t>
      </w:r>
      <w:r w:rsidR="003C5E33">
        <w:rPr>
          <w:rFonts w:ascii="Arial" w:hAnsi="Arial" w:cs="Arial"/>
          <w:b/>
          <w:sz w:val="20"/>
          <w:szCs w:val="20"/>
          <w:lang w:val="pl-PL"/>
        </w:rPr>
        <w:t xml:space="preserve"> za aparate različnih proizvajalcev</w:t>
      </w:r>
      <w:r w:rsidR="000357A8" w:rsidRPr="00E94A02">
        <w:rPr>
          <w:rFonts w:ascii="Arial" w:hAnsi="Arial" w:cs="Arial"/>
          <w:b/>
          <w:sz w:val="20"/>
          <w:szCs w:val="20"/>
          <w:lang w:val="pl-PL"/>
        </w:rPr>
        <w:t xml:space="preserve"> </w:t>
      </w:r>
    </w:p>
    <w:p w14:paraId="54B3D95B" w14:textId="77777777" w:rsidR="00C341A0" w:rsidRPr="00E94A02" w:rsidRDefault="00C341A0" w:rsidP="00285830">
      <w:pPr>
        <w:pStyle w:val="Brezrazmikov"/>
        <w:spacing w:before="120" w:after="120"/>
        <w:jc w:val="center"/>
        <w:rPr>
          <w:rFonts w:ascii="Arial" w:hAnsi="Arial" w:cs="Arial"/>
          <w:b/>
          <w:sz w:val="20"/>
          <w:szCs w:val="20"/>
          <w:lang w:val="pl-PL"/>
        </w:rPr>
      </w:pPr>
    </w:p>
    <w:p w14:paraId="12A660F6" w14:textId="77777777" w:rsidR="008D4F34" w:rsidRPr="00C341A0" w:rsidRDefault="008D4F34" w:rsidP="00285830">
      <w:pPr>
        <w:pStyle w:val="Brezrazmikov"/>
        <w:spacing w:before="240" w:after="240"/>
        <w:jc w:val="center"/>
        <w:rPr>
          <w:rFonts w:ascii="Arial" w:hAnsi="Arial" w:cs="Arial"/>
          <w:kern w:val="1"/>
          <w:sz w:val="20"/>
          <w:szCs w:val="20"/>
          <w:lang w:eastAsia="sl-SI"/>
        </w:rPr>
      </w:pPr>
      <w:r w:rsidRPr="00C341A0">
        <w:rPr>
          <w:rFonts w:ascii="Arial" w:hAnsi="Arial" w:cs="Arial"/>
          <w:kern w:val="1"/>
          <w:sz w:val="20"/>
          <w:szCs w:val="20"/>
          <w:lang w:eastAsia="sl-SI"/>
        </w:rPr>
        <w:t>1. člen</w:t>
      </w:r>
    </w:p>
    <w:p w14:paraId="13E27C3C" w14:textId="77777777" w:rsidR="007449DD" w:rsidRPr="00C341A0" w:rsidRDefault="007449DD" w:rsidP="00384893">
      <w:pPr>
        <w:rPr>
          <w:bCs/>
          <w:color w:val="auto"/>
          <w:sz w:val="20"/>
        </w:rPr>
      </w:pPr>
      <w:r w:rsidRPr="00C341A0">
        <w:rPr>
          <w:bCs/>
          <w:color w:val="auto"/>
          <w:sz w:val="20"/>
        </w:rPr>
        <w:t xml:space="preserve">Pogodbeni stranki uvodoma ugotavljata, da: </w:t>
      </w:r>
    </w:p>
    <w:p w14:paraId="72C4CC7B" w14:textId="77777777" w:rsidR="007449DD" w:rsidRPr="00C341A0" w:rsidRDefault="007449DD" w:rsidP="00384893">
      <w:pPr>
        <w:pStyle w:val="Odstavekseznama"/>
        <w:numPr>
          <w:ilvl w:val="0"/>
          <w:numId w:val="23"/>
        </w:numPr>
        <w:contextualSpacing w:val="0"/>
        <w:jc w:val="both"/>
        <w:rPr>
          <w:rFonts w:ascii="Arial" w:hAnsi="Arial"/>
          <w:bCs/>
          <w:kern w:val="1"/>
          <w:sz w:val="20"/>
          <w:szCs w:val="20"/>
          <w:lang w:val="sl-SI" w:eastAsia="sl-SI"/>
        </w:rPr>
      </w:pPr>
      <w:r w:rsidRPr="00C341A0">
        <w:rPr>
          <w:rFonts w:ascii="Arial" w:hAnsi="Arial"/>
          <w:bCs/>
          <w:kern w:val="1"/>
          <w:sz w:val="20"/>
          <w:szCs w:val="20"/>
          <w:lang w:val="sl-SI" w:eastAsia="sl-SI"/>
        </w:rPr>
        <w:t>je naročnik izvedel postopek oddaje javnega naročila, katerega predmet je »</w:t>
      </w:r>
      <w:r w:rsidR="003C5E33" w:rsidRPr="00C341A0">
        <w:rPr>
          <w:rFonts w:ascii="Arial" w:hAnsi="Arial"/>
          <w:bCs/>
          <w:kern w:val="1"/>
          <w:sz w:val="20"/>
          <w:szCs w:val="20"/>
          <w:lang w:val="sl-SI" w:eastAsia="sl-SI"/>
        </w:rPr>
        <w:t>Rezervni deli za aparate različnih proizvajalcev</w:t>
      </w:r>
      <w:r w:rsidRPr="00C341A0">
        <w:rPr>
          <w:rFonts w:ascii="Arial" w:hAnsi="Arial"/>
          <w:bCs/>
          <w:kern w:val="1"/>
          <w:sz w:val="20"/>
          <w:szCs w:val="20"/>
          <w:lang w:val="sl-SI" w:eastAsia="sl-SI"/>
        </w:rPr>
        <w:t xml:space="preserve">« po odprtem postopku, v skladu s 40. členom ZJN-3 z namenom sklenitve okvirnega sporazuma po točki b) sedmega odstavka 48. člena ZJN-3, in ga je objavil na Portalu javnih naročil pod št. objave </w:t>
      </w:r>
      <w:r w:rsidRPr="00C341A0">
        <w:rPr>
          <w:rFonts w:ascii="Arial" w:hAnsi="Arial"/>
          <w:bCs/>
          <w:kern w:val="1"/>
          <w:sz w:val="20"/>
          <w:szCs w:val="20"/>
          <w:lang w:val="sl-SI" w:eastAsia="sl-SI"/>
        </w:rPr>
        <w:softHyphen/>
      </w:r>
      <w:r w:rsidRPr="00C341A0">
        <w:rPr>
          <w:rFonts w:ascii="Arial" w:hAnsi="Arial"/>
          <w:bCs/>
          <w:kern w:val="1"/>
          <w:sz w:val="20"/>
          <w:szCs w:val="20"/>
          <w:lang w:val="sl-SI" w:eastAsia="sl-SI"/>
        </w:rPr>
        <w:softHyphen/>
      </w:r>
      <w:r w:rsidRPr="00C341A0">
        <w:rPr>
          <w:rFonts w:ascii="Arial" w:hAnsi="Arial"/>
          <w:bCs/>
          <w:kern w:val="1"/>
          <w:sz w:val="20"/>
          <w:szCs w:val="20"/>
          <w:lang w:val="sl-SI" w:eastAsia="sl-SI"/>
        </w:rPr>
        <w:softHyphen/>
      </w:r>
      <w:r w:rsidRPr="00C341A0">
        <w:rPr>
          <w:rFonts w:ascii="Arial" w:hAnsi="Arial"/>
          <w:bCs/>
          <w:kern w:val="1"/>
          <w:sz w:val="20"/>
          <w:szCs w:val="20"/>
          <w:lang w:val="sl-SI" w:eastAsia="sl-SI"/>
        </w:rPr>
        <w:softHyphen/>
      </w:r>
      <w:r w:rsidRPr="00C341A0">
        <w:rPr>
          <w:rFonts w:ascii="Arial" w:hAnsi="Arial"/>
          <w:bCs/>
          <w:kern w:val="1"/>
          <w:sz w:val="20"/>
          <w:szCs w:val="20"/>
          <w:lang w:val="sl-SI" w:eastAsia="sl-SI"/>
        </w:rPr>
        <w:softHyphen/>
      </w:r>
      <w:r w:rsidRPr="00C341A0">
        <w:rPr>
          <w:rFonts w:ascii="Arial" w:hAnsi="Arial"/>
          <w:bCs/>
          <w:kern w:val="1"/>
          <w:sz w:val="20"/>
          <w:szCs w:val="20"/>
          <w:lang w:val="sl-SI" w:eastAsia="sl-SI"/>
        </w:rPr>
        <w:softHyphen/>
        <w:t>__________ z dne ________,</w:t>
      </w:r>
    </w:p>
    <w:p w14:paraId="02E57DDA" w14:textId="77777777" w:rsidR="007449DD" w:rsidRPr="00C341A0" w:rsidRDefault="007449DD" w:rsidP="00384893">
      <w:pPr>
        <w:pStyle w:val="Odstavekseznama"/>
        <w:numPr>
          <w:ilvl w:val="0"/>
          <w:numId w:val="23"/>
        </w:numPr>
        <w:contextualSpacing w:val="0"/>
        <w:jc w:val="both"/>
        <w:rPr>
          <w:rFonts w:ascii="Arial" w:hAnsi="Arial"/>
          <w:bCs/>
          <w:kern w:val="1"/>
          <w:sz w:val="20"/>
          <w:szCs w:val="20"/>
          <w:lang w:val="sl-SI" w:eastAsia="sl-SI"/>
        </w:rPr>
      </w:pPr>
      <w:r w:rsidRPr="00C341A0">
        <w:rPr>
          <w:rFonts w:ascii="Arial" w:hAnsi="Arial"/>
          <w:bCs/>
          <w:kern w:val="1"/>
          <w:sz w:val="20"/>
          <w:szCs w:val="20"/>
          <w:lang w:val="sl-SI" w:eastAsia="sl-SI"/>
        </w:rPr>
        <w:t>je naročnik na podlagi javnega naročila iz prve alineje in prejetih ponudb z odločitvijo o oddaji javnega naročila, številka __________ z dne ________  (v nadaljevanju odločitev o oddaji javnega naročila), skladno s pogoji in merili iz razpisne dokumentacije izbral kot usposobljene dobavitelj</w:t>
      </w:r>
      <w:r w:rsidR="003C5E33" w:rsidRPr="00C341A0">
        <w:rPr>
          <w:rFonts w:ascii="Arial" w:hAnsi="Arial"/>
          <w:bCs/>
          <w:kern w:val="1"/>
          <w:sz w:val="20"/>
          <w:szCs w:val="20"/>
          <w:lang w:val="sl-SI" w:eastAsia="sl-SI"/>
        </w:rPr>
        <w:t>e</w:t>
      </w:r>
      <w:r w:rsidRPr="00C341A0">
        <w:rPr>
          <w:rFonts w:ascii="Arial" w:hAnsi="Arial"/>
          <w:bCs/>
          <w:kern w:val="1"/>
          <w:sz w:val="20"/>
          <w:szCs w:val="20"/>
          <w:lang w:val="sl-SI" w:eastAsia="sl-SI"/>
        </w:rPr>
        <w:t xml:space="preserve"> vse dobavitelje, ki so v </w:t>
      </w:r>
      <w:r w:rsidR="003C5E33" w:rsidRPr="00C341A0">
        <w:rPr>
          <w:rFonts w:ascii="Arial" w:hAnsi="Arial"/>
          <w:bCs/>
          <w:kern w:val="1"/>
          <w:sz w:val="20"/>
          <w:szCs w:val="20"/>
          <w:lang w:val="sl-SI" w:eastAsia="sl-SI"/>
        </w:rPr>
        <w:t>postopku javnega naročanja</w:t>
      </w:r>
      <w:r w:rsidRPr="00C341A0">
        <w:rPr>
          <w:rFonts w:ascii="Arial" w:hAnsi="Arial"/>
          <w:bCs/>
          <w:kern w:val="1"/>
          <w:sz w:val="20"/>
          <w:szCs w:val="20"/>
          <w:lang w:val="sl-SI" w:eastAsia="sl-SI"/>
        </w:rPr>
        <w:t xml:space="preserve"> oddali dopustno ponudbo za vsaj </w:t>
      </w:r>
      <w:r w:rsidR="003C5E33" w:rsidRPr="00C341A0">
        <w:rPr>
          <w:rFonts w:ascii="Arial" w:hAnsi="Arial"/>
          <w:bCs/>
          <w:kern w:val="1"/>
          <w:sz w:val="20"/>
          <w:szCs w:val="20"/>
          <w:lang w:val="sl-SI" w:eastAsia="sl-SI"/>
        </w:rPr>
        <w:t>en</w:t>
      </w:r>
      <w:r w:rsidRPr="00C341A0">
        <w:rPr>
          <w:rFonts w:ascii="Arial" w:hAnsi="Arial"/>
          <w:bCs/>
          <w:kern w:val="1"/>
          <w:sz w:val="20"/>
          <w:szCs w:val="20"/>
          <w:lang w:val="sl-SI" w:eastAsia="sl-SI"/>
        </w:rPr>
        <w:t xml:space="preserve"> artikel, za izvedbo javnega naročila po tem okvirnem sporazumu in bo med njimi odpiral konkurenco,</w:t>
      </w:r>
    </w:p>
    <w:p w14:paraId="3919CEB7" w14:textId="77777777" w:rsidR="007449DD" w:rsidRPr="00C341A0" w:rsidRDefault="007449DD" w:rsidP="00384893">
      <w:pPr>
        <w:pStyle w:val="Odstavekseznama"/>
        <w:numPr>
          <w:ilvl w:val="0"/>
          <w:numId w:val="23"/>
        </w:numPr>
        <w:contextualSpacing w:val="0"/>
        <w:jc w:val="both"/>
        <w:rPr>
          <w:rFonts w:ascii="Arial" w:hAnsi="Arial"/>
          <w:bCs/>
          <w:kern w:val="1"/>
          <w:sz w:val="20"/>
          <w:szCs w:val="20"/>
          <w:lang w:val="sl-SI" w:eastAsia="sl-SI"/>
        </w:rPr>
      </w:pPr>
      <w:r w:rsidRPr="00C341A0">
        <w:rPr>
          <w:rFonts w:ascii="Arial" w:hAnsi="Arial"/>
          <w:bCs/>
          <w:kern w:val="1"/>
          <w:sz w:val="20"/>
          <w:szCs w:val="20"/>
          <w:lang w:val="sl-SI" w:eastAsia="sl-SI"/>
        </w:rPr>
        <w:t xml:space="preserve">je izbral najugodnejše ponudnike – dobavitelje </w:t>
      </w:r>
      <w:r w:rsidR="003C5E33" w:rsidRPr="00C341A0">
        <w:rPr>
          <w:rFonts w:ascii="Arial" w:hAnsi="Arial"/>
          <w:bCs/>
          <w:kern w:val="1"/>
          <w:sz w:val="20"/>
          <w:szCs w:val="20"/>
          <w:lang w:val="sl-SI" w:eastAsia="sl-SI"/>
        </w:rPr>
        <w:t>za posamezne artikle</w:t>
      </w:r>
      <w:r w:rsidRPr="00C341A0">
        <w:rPr>
          <w:rFonts w:ascii="Arial" w:hAnsi="Arial"/>
          <w:bCs/>
          <w:kern w:val="1"/>
          <w:sz w:val="20"/>
          <w:szCs w:val="20"/>
          <w:lang w:val="sl-SI" w:eastAsia="sl-SI"/>
        </w:rPr>
        <w:t xml:space="preserve"> za obdobje od ______ do _______, kot izhaja iz odločitve  o oddaji javnega naročila, </w:t>
      </w:r>
    </w:p>
    <w:p w14:paraId="2E1C1701" w14:textId="77777777" w:rsidR="008D4F34" w:rsidRPr="00C341A0" w:rsidRDefault="007449DD" w:rsidP="00384893">
      <w:pPr>
        <w:pStyle w:val="Brezrazmikov"/>
        <w:numPr>
          <w:ilvl w:val="0"/>
          <w:numId w:val="23"/>
        </w:numPr>
        <w:jc w:val="both"/>
        <w:rPr>
          <w:rFonts w:ascii="Arial" w:hAnsi="Arial"/>
          <w:bCs/>
          <w:kern w:val="1"/>
          <w:sz w:val="20"/>
          <w:szCs w:val="20"/>
          <w:lang w:eastAsia="sl-SI"/>
        </w:rPr>
      </w:pPr>
      <w:r w:rsidRPr="00C341A0">
        <w:rPr>
          <w:rFonts w:ascii="Arial" w:hAnsi="Arial"/>
          <w:bCs/>
          <w:kern w:val="1"/>
          <w:sz w:val="20"/>
          <w:szCs w:val="20"/>
          <w:lang w:eastAsia="sl-SI"/>
        </w:rPr>
        <w:t>se okvirni sporazum sklepa za obdobje 4-ih let.</w:t>
      </w:r>
    </w:p>
    <w:p w14:paraId="06AB47A6" w14:textId="77777777" w:rsidR="008D4F34" w:rsidRPr="004140D8" w:rsidRDefault="008D4F34" w:rsidP="00285830">
      <w:pPr>
        <w:pStyle w:val="Brezrazmikov"/>
        <w:spacing w:before="240" w:after="240"/>
        <w:jc w:val="center"/>
        <w:rPr>
          <w:rFonts w:ascii="Arial" w:hAnsi="Arial" w:cs="Arial"/>
          <w:kern w:val="1"/>
          <w:sz w:val="20"/>
          <w:szCs w:val="20"/>
          <w:lang w:eastAsia="sl-SI"/>
        </w:rPr>
      </w:pPr>
      <w:r w:rsidRPr="004140D8">
        <w:rPr>
          <w:rFonts w:ascii="Arial" w:hAnsi="Arial" w:cs="Arial"/>
          <w:kern w:val="1"/>
          <w:sz w:val="20"/>
          <w:szCs w:val="20"/>
          <w:lang w:eastAsia="sl-SI"/>
        </w:rPr>
        <w:t>2. člen</w:t>
      </w:r>
    </w:p>
    <w:p w14:paraId="73E86D50" w14:textId="77777777" w:rsidR="003C5E33" w:rsidRDefault="008D4F34" w:rsidP="00384893">
      <w:pPr>
        <w:pStyle w:val="Odstavekseznama"/>
        <w:ind w:left="0"/>
        <w:rPr>
          <w:rFonts w:ascii="Arial" w:hAnsi="Arial" w:cs="Arial"/>
          <w:sz w:val="20"/>
        </w:rPr>
      </w:pPr>
      <w:r w:rsidRPr="004140D8">
        <w:rPr>
          <w:rFonts w:ascii="Arial" w:hAnsi="Arial" w:cs="Arial"/>
          <w:sz w:val="20"/>
          <w:szCs w:val="20"/>
        </w:rPr>
        <w:t xml:space="preserve">Predmet tega okvirnega sporazuma je </w:t>
      </w:r>
      <w:r w:rsidR="003C5E33">
        <w:rPr>
          <w:rFonts w:ascii="Arial" w:hAnsi="Arial" w:cs="Arial"/>
          <w:sz w:val="20"/>
          <w:szCs w:val="20"/>
        </w:rPr>
        <w:t xml:space="preserve">dobava rezervnih delov za aparate </w:t>
      </w:r>
      <w:r w:rsidR="003C5E33">
        <w:rPr>
          <w:rFonts w:ascii="Arial" w:hAnsi="Arial" w:cs="Arial"/>
          <w:sz w:val="20"/>
          <w:szCs w:val="20"/>
          <w:lang w:val="sl-SI"/>
        </w:rPr>
        <w:t>naslednjih</w:t>
      </w:r>
      <w:r w:rsidR="003C5E33">
        <w:rPr>
          <w:rFonts w:ascii="Arial" w:hAnsi="Arial" w:cs="Arial"/>
          <w:sz w:val="20"/>
          <w:szCs w:val="20"/>
        </w:rPr>
        <w:t xml:space="preserve"> proizvajalcev:</w:t>
      </w:r>
      <w:r w:rsidR="00323980" w:rsidRPr="004140D8">
        <w:rPr>
          <w:rFonts w:ascii="Arial" w:hAnsi="Arial" w:cs="Arial"/>
          <w:sz w:val="20"/>
          <w:szCs w:val="20"/>
        </w:rPr>
        <w:t xml:space="preserve"> </w:t>
      </w:r>
      <w:bookmarkStart w:id="0" w:name="_Hlk148009219"/>
    </w:p>
    <w:p w14:paraId="36B6973D" w14:textId="77777777" w:rsidR="003C5E33" w:rsidRDefault="003C5E33" w:rsidP="00384893">
      <w:pPr>
        <w:pStyle w:val="Odstavekseznama"/>
        <w:numPr>
          <w:ilvl w:val="0"/>
          <w:numId w:val="24"/>
        </w:numPr>
        <w:rPr>
          <w:rFonts w:ascii="Arial" w:hAnsi="Arial" w:cs="Arial"/>
          <w:sz w:val="20"/>
        </w:rPr>
      </w:pPr>
      <w:r>
        <w:rPr>
          <w:rFonts w:ascii="Arial" w:hAnsi="Arial" w:cs="Arial"/>
          <w:sz w:val="20"/>
          <w:lang w:val="sl-SI"/>
        </w:rPr>
        <w:t>ADRONA,</w:t>
      </w:r>
    </w:p>
    <w:p w14:paraId="15D4DEB2"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AGILENT</w:t>
      </w:r>
      <w:r>
        <w:rPr>
          <w:rFonts w:ascii="Arial" w:hAnsi="Arial" w:cs="Arial"/>
          <w:sz w:val="20"/>
          <w:lang w:val="sl-SI"/>
        </w:rPr>
        <w:t>,</w:t>
      </w:r>
    </w:p>
    <w:p w14:paraId="22701CD8"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ANALYSENTECHNIK</w:t>
      </w:r>
      <w:r>
        <w:rPr>
          <w:rFonts w:ascii="Arial" w:hAnsi="Arial" w:cs="Arial"/>
          <w:sz w:val="20"/>
          <w:lang w:val="sl-SI"/>
        </w:rPr>
        <w:t>,</w:t>
      </w:r>
    </w:p>
    <w:p w14:paraId="420F5D90"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ANALYTIK JENA</w:t>
      </w:r>
      <w:r>
        <w:rPr>
          <w:rFonts w:ascii="Arial" w:hAnsi="Arial" w:cs="Arial"/>
          <w:sz w:val="20"/>
          <w:lang w:val="sl-SI"/>
        </w:rPr>
        <w:t>,</w:t>
      </w:r>
    </w:p>
    <w:p w14:paraId="62854802" w14:textId="77777777" w:rsidR="003C5E33" w:rsidRDefault="003C5E33" w:rsidP="00384893">
      <w:pPr>
        <w:pStyle w:val="Odstavekseznama"/>
        <w:numPr>
          <w:ilvl w:val="0"/>
          <w:numId w:val="24"/>
        </w:numPr>
        <w:rPr>
          <w:rFonts w:ascii="Arial" w:hAnsi="Arial" w:cs="Arial"/>
          <w:sz w:val="20"/>
        </w:rPr>
      </w:pPr>
      <w:r>
        <w:rPr>
          <w:rFonts w:ascii="Arial" w:hAnsi="Arial" w:cs="Arial"/>
          <w:sz w:val="20"/>
        </w:rPr>
        <w:t>ARTES</w:t>
      </w:r>
      <w:r>
        <w:rPr>
          <w:rFonts w:ascii="Arial" w:hAnsi="Arial" w:cs="Arial"/>
          <w:sz w:val="20"/>
          <w:lang w:val="sl-SI"/>
        </w:rPr>
        <w:t>,</w:t>
      </w:r>
    </w:p>
    <w:p w14:paraId="2E2867BE"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AXEL SEMRAU</w:t>
      </w:r>
      <w:r>
        <w:rPr>
          <w:rFonts w:ascii="Arial" w:hAnsi="Arial" w:cs="Arial"/>
          <w:sz w:val="20"/>
          <w:lang w:val="sl-SI"/>
        </w:rPr>
        <w:t>,</w:t>
      </w:r>
    </w:p>
    <w:p w14:paraId="5F20B6E4" w14:textId="77777777" w:rsidR="003C5E33" w:rsidRDefault="003C5E33" w:rsidP="00384893">
      <w:pPr>
        <w:pStyle w:val="Odstavekseznama"/>
        <w:numPr>
          <w:ilvl w:val="0"/>
          <w:numId w:val="24"/>
        </w:numPr>
        <w:rPr>
          <w:rFonts w:ascii="Arial" w:hAnsi="Arial" w:cs="Arial"/>
          <w:sz w:val="20"/>
        </w:rPr>
      </w:pPr>
      <w:r w:rsidRPr="00AE2763">
        <w:rPr>
          <w:rFonts w:ascii="Arial" w:hAnsi="Arial" w:cs="Arial"/>
          <w:sz w:val="20"/>
        </w:rPr>
        <w:lastRenderedPageBreak/>
        <w:t>BARNSTEAD</w:t>
      </w:r>
      <w:r>
        <w:rPr>
          <w:rFonts w:ascii="Arial" w:hAnsi="Arial" w:cs="Arial"/>
          <w:sz w:val="20"/>
          <w:lang w:val="sl-SI"/>
        </w:rPr>
        <w:t>,</w:t>
      </w:r>
    </w:p>
    <w:p w14:paraId="051544FD"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BÜCHI</w:t>
      </w:r>
      <w:r>
        <w:rPr>
          <w:rFonts w:ascii="Arial" w:hAnsi="Arial" w:cs="Arial"/>
          <w:sz w:val="20"/>
          <w:lang w:val="sl-SI"/>
        </w:rPr>
        <w:t>,</w:t>
      </w:r>
    </w:p>
    <w:p w14:paraId="1C045090" w14:textId="77777777" w:rsidR="003C5E33" w:rsidRDefault="003C5E33" w:rsidP="00384893">
      <w:pPr>
        <w:pStyle w:val="Odstavekseznama"/>
        <w:numPr>
          <w:ilvl w:val="0"/>
          <w:numId w:val="24"/>
        </w:numPr>
        <w:rPr>
          <w:rFonts w:ascii="Arial" w:hAnsi="Arial" w:cs="Arial"/>
          <w:sz w:val="20"/>
        </w:rPr>
      </w:pPr>
      <w:r>
        <w:rPr>
          <w:rFonts w:ascii="Arial" w:hAnsi="Arial" w:cs="Arial"/>
          <w:sz w:val="20"/>
        </w:rPr>
        <w:t>ELGA</w:t>
      </w:r>
      <w:r>
        <w:rPr>
          <w:rFonts w:ascii="Arial" w:hAnsi="Arial" w:cs="Arial"/>
          <w:sz w:val="20"/>
          <w:lang w:val="sl-SI"/>
        </w:rPr>
        <w:t>,</w:t>
      </w:r>
    </w:p>
    <w:p w14:paraId="6C93760F" w14:textId="77777777" w:rsidR="003C5E33" w:rsidRDefault="003C5E33" w:rsidP="00384893">
      <w:pPr>
        <w:pStyle w:val="Odstavekseznama"/>
        <w:numPr>
          <w:ilvl w:val="0"/>
          <w:numId w:val="24"/>
        </w:numPr>
        <w:rPr>
          <w:rFonts w:ascii="Arial" w:hAnsi="Arial" w:cs="Arial"/>
          <w:sz w:val="20"/>
        </w:rPr>
      </w:pPr>
      <w:r>
        <w:rPr>
          <w:rFonts w:ascii="Arial" w:hAnsi="Arial" w:cs="Arial"/>
          <w:sz w:val="20"/>
        </w:rPr>
        <w:t>FOSS</w:t>
      </w:r>
      <w:r>
        <w:rPr>
          <w:rFonts w:ascii="Arial" w:hAnsi="Arial" w:cs="Arial"/>
          <w:sz w:val="20"/>
          <w:lang w:val="sl-SI"/>
        </w:rPr>
        <w:t>,</w:t>
      </w:r>
    </w:p>
    <w:p w14:paraId="7024FDCE"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GERHARD MENZEL</w:t>
      </w:r>
      <w:r>
        <w:rPr>
          <w:rFonts w:ascii="Arial" w:hAnsi="Arial" w:cs="Arial"/>
          <w:sz w:val="20"/>
          <w:lang w:val="sl-SI"/>
        </w:rPr>
        <w:t>,</w:t>
      </w:r>
    </w:p>
    <w:p w14:paraId="5629B874" w14:textId="77777777" w:rsidR="003C5E33" w:rsidRDefault="003C5E33" w:rsidP="00384893">
      <w:pPr>
        <w:pStyle w:val="Odstavekseznama"/>
        <w:numPr>
          <w:ilvl w:val="0"/>
          <w:numId w:val="24"/>
        </w:numPr>
        <w:rPr>
          <w:rFonts w:ascii="Arial" w:hAnsi="Arial" w:cs="Arial"/>
          <w:sz w:val="20"/>
        </w:rPr>
      </w:pPr>
      <w:r>
        <w:rPr>
          <w:rFonts w:ascii="Arial" w:hAnsi="Arial" w:cs="Arial"/>
          <w:sz w:val="20"/>
        </w:rPr>
        <w:t>HACH LANGE</w:t>
      </w:r>
      <w:r>
        <w:rPr>
          <w:rFonts w:ascii="Arial" w:hAnsi="Arial" w:cs="Arial"/>
          <w:sz w:val="20"/>
          <w:lang w:val="sl-SI"/>
        </w:rPr>
        <w:t>,</w:t>
      </w:r>
    </w:p>
    <w:p w14:paraId="19961448" w14:textId="77777777" w:rsidR="003C5E33" w:rsidRDefault="003C5E33" w:rsidP="00384893">
      <w:pPr>
        <w:pStyle w:val="Odstavekseznama"/>
        <w:numPr>
          <w:ilvl w:val="0"/>
          <w:numId w:val="24"/>
        </w:numPr>
        <w:rPr>
          <w:rFonts w:ascii="Arial" w:hAnsi="Arial" w:cs="Arial"/>
          <w:sz w:val="20"/>
        </w:rPr>
      </w:pPr>
      <w:r>
        <w:rPr>
          <w:rFonts w:ascii="Arial" w:hAnsi="Arial" w:cs="Arial"/>
          <w:sz w:val="20"/>
        </w:rPr>
        <w:t>IKA</w:t>
      </w:r>
      <w:r>
        <w:rPr>
          <w:rFonts w:ascii="Arial" w:hAnsi="Arial" w:cs="Arial"/>
          <w:sz w:val="20"/>
          <w:lang w:val="sl-SI"/>
        </w:rPr>
        <w:t>,</w:t>
      </w:r>
    </w:p>
    <w:p w14:paraId="2D94D557" w14:textId="77777777" w:rsidR="003C5E33" w:rsidRDefault="003C5E33" w:rsidP="00384893">
      <w:pPr>
        <w:pStyle w:val="Odstavekseznama"/>
        <w:numPr>
          <w:ilvl w:val="0"/>
          <w:numId w:val="24"/>
        </w:numPr>
        <w:rPr>
          <w:rFonts w:ascii="Arial" w:hAnsi="Arial" w:cs="Arial"/>
          <w:sz w:val="20"/>
        </w:rPr>
      </w:pPr>
      <w:r>
        <w:rPr>
          <w:rFonts w:ascii="Arial" w:hAnsi="Arial" w:cs="Arial"/>
          <w:sz w:val="20"/>
        </w:rPr>
        <w:t>INTEGRA</w:t>
      </w:r>
      <w:r>
        <w:rPr>
          <w:rFonts w:ascii="Arial" w:hAnsi="Arial" w:cs="Arial"/>
          <w:sz w:val="20"/>
          <w:lang w:val="sl-SI"/>
        </w:rPr>
        <w:t>,</w:t>
      </w:r>
    </w:p>
    <w:p w14:paraId="41C93383" w14:textId="77777777" w:rsidR="003C5E33" w:rsidRDefault="003C5E33" w:rsidP="00384893">
      <w:pPr>
        <w:pStyle w:val="Odstavekseznama"/>
        <w:numPr>
          <w:ilvl w:val="0"/>
          <w:numId w:val="24"/>
        </w:numPr>
        <w:rPr>
          <w:rFonts w:ascii="Arial" w:hAnsi="Arial" w:cs="Arial"/>
          <w:sz w:val="20"/>
        </w:rPr>
      </w:pPr>
      <w:r>
        <w:rPr>
          <w:rFonts w:ascii="Arial" w:hAnsi="Arial" w:cs="Arial"/>
          <w:sz w:val="20"/>
        </w:rPr>
        <w:t>ISCO</w:t>
      </w:r>
      <w:r>
        <w:rPr>
          <w:rFonts w:ascii="Arial" w:hAnsi="Arial" w:cs="Arial"/>
          <w:sz w:val="20"/>
          <w:lang w:val="sl-SI"/>
        </w:rPr>
        <w:t>,</w:t>
      </w:r>
    </w:p>
    <w:p w14:paraId="5EC9F850" w14:textId="77777777" w:rsidR="003C5E33" w:rsidRDefault="003C5E33" w:rsidP="00384893">
      <w:pPr>
        <w:pStyle w:val="Odstavekseznama"/>
        <w:numPr>
          <w:ilvl w:val="0"/>
          <w:numId w:val="24"/>
        </w:numPr>
        <w:rPr>
          <w:rFonts w:ascii="Arial" w:hAnsi="Arial" w:cs="Arial"/>
          <w:sz w:val="20"/>
        </w:rPr>
      </w:pPr>
      <w:r>
        <w:rPr>
          <w:rFonts w:ascii="Arial" w:hAnsi="Arial" w:cs="Arial"/>
          <w:sz w:val="20"/>
        </w:rPr>
        <w:t>KERN&amp;SOHN</w:t>
      </w:r>
      <w:r>
        <w:rPr>
          <w:rFonts w:ascii="Arial" w:hAnsi="Arial" w:cs="Arial"/>
          <w:sz w:val="20"/>
          <w:lang w:val="sl-SI"/>
        </w:rPr>
        <w:t>,</w:t>
      </w:r>
    </w:p>
    <w:p w14:paraId="0547F918" w14:textId="77777777" w:rsidR="003C5E33" w:rsidRDefault="003C5E33" w:rsidP="00384893">
      <w:pPr>
        <w:pStyle w:val="Odstavekseznama"/>
        <w:numPr>
          <w:ilvl w:val="0"/>
          <w:numId w:val="24"/>
        </w:numPr>
        <w:rPr>
          <w:rFonts w:ascii="Arial" w:hAnsi="Arial" w:cs="Arial"/>
          <w:sz w:val="20"/>
        </w:rPr>
      </w:pPr>
      <w:r>
        <w:rPr>
          <w:rFonts w:ascii="Arial" w:hAnsi="Arial" w:cs="Arial"/>
          <w:sz w:val="20"/>
        </w:rPr>
        <w:t>LINX</w:t>
      </w:r>
      <w:r>
        <w:rPr>
          <w:rFonts w:ascii="Arial" w:hAnsi="Arial" w:cs="Arial"/>
          <w:sz w:val="20"/>
          <w:lang w:val="sl-SI"/>
        </w:rPr>
        <w:t>,</w:t>
      </w:r>
    </w:p>
    <w:p w14:paraId="352BD401"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LLG LABWARE</w:t>
      </w:r>
      <w:r>
        <w:rPr>
          <w:rFonts w:ascii="Arial" w:hAnsi="Arial" w:cs="Arial"/>
          <w:sz w:val="20"/>
          <w:lang w:val="sl-SI"/>
        </w:rPr>
        <w:t>,</w:t>
      </w:r>
    </w:p>
    <w:p w14:paraId="6D70EC5F"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MARKEM IMAJE</w:t>
      </w:r>
      <w:r>
        <w:rPr>
          <w:rFonts w:ascii="Arial" w:hAnsi="Arial" w:cs="Arial"/>
          <w:sz w:val="20"/>
          <w:lang w:val="sl-SI"/>
        </w:rPr>
        <w:t>,</w:t>
      </w:r>
    </w:p>
    <w:p w14:paraId="2028F9B1"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MERCK MILLIPORE</w:t>
      </w:r>
      <w:r>
        <w:rPr>
          <w:rFonts w:ascii="Arial" w:hAnsi="Arial" w:cs="Arial"/>
          <w:sz w:val="20"/>
          <w:lang w:val="sl-SI"/>
        </w:rPr>
        <w:t>,</w:t>
      </w:r>
    </w:p>
    <w:p w14:paraId="5EFFB478" w14:textId="77777777" w:rsidR="003C5E33" w:rsidRPr="00C05332" w:rsidRDefault="003C5E33" w:rsidP="00384893">
      <w:pPr>
        <w:pStyle w:val="Odstavekseznama"/>
        <w:numPr>
          <w:ilvl w:val="0"/>
          <w:numId w:val="24"/>
        </w:numPr>
        <w:rPr>
          <w:rFonts w:ascii="Arial" w:hAnsi="Arial" w:cs="Arial"/>
          <w:sz w:val="20"/>
        </w:rPr>
      </w:pPr>
      <w:r>
        <w:rPr>
          <w:rFonts w:ascii="Arial" w:hAnsi="Arial" w:cs="Arial"/>
          <w:sz w:val="20"/>
        </w:rPr>
        <w:t>METER GROUP</w:t>
      </w:r>
      <w:r>
        <w:rPr>
          <w:rFonts w:ascii="Arial" w:hAnsi="Arial" w:cs="Arial"/>
          <w:sz w:val="20"/>
          <w:lang w:val="sl-SI"/>
        </w:rPr>
        <w:t>,</w:t>
      </w:r>
    </w:p>
    <w:p w14:paraId="12BB5024"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MILESTONE</w:t>
      </w:r>
      <w:r>
        <w:rPr>
          <w:rFonts w:ascii="Arial" w:hAnsi="Arial" w:cs="Arial"/>
          <w:sz w:val="20"/>
          <w:lang w:val="sl-SI"/>
        </w:rPr>
        <w:t>,</w:t>
      </w:r>
    </w:p>
    <w:p w14:paraId="36FE21D0" w14:textId="77777777" w:rsidR="003C5E33" w:rsidRPr="00C05332" w:rsidRDefault="003C5E33" w:rsidP="00384893">
      <w:pPr>
        <w:pStyle w:val="Odstavekseznama"/>
        <w:numPr>
          <w:ilvl w:val="0"/>
          <w:numId w:val="24"/>
        </w:numPr>
        <w:rPr>
          <w:rFonts w:ascii="Arial" w:hAnsi="Arial" w:cs="Arial"/>
          <w:sz w:val="20"/>
        </w:rPr>
      </w:pPr>
      <w:r w:rsidRPr="00C05332">
        <w:rPr>
          <w:rFonts w:ascii="Arial" w:hAnsi="Arial" w:cs="Arial"/>
          <w:sz w:val="20"/>
        </w:rPr>
        <w:t>MILLI-Q</w:t>
      </w:r>
      <w:r>
        <w:rPr>
          <w:rFonts w:ascii="Arial" w:hAnsi="Arial" w:cs="Arial"/>
          <w:sz w:val="20"/>
          <w:lang w:val="sl-SI"/>
        </w:rPr>
        <w:t>,</w:t>
      </w:r>
    </w:p>
    <w:p w14:paraId="4E63ECE6"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NALGENE</w:t>
      </w:r>
      <w:r>
        <w:rPr>
          <w:rFonts w:ascii="Arial" w:hAnsi="Arial" w:cs="Arial"/>
          <w:sz w:val="20"/>
          <w:lang w:val="sl-SI"/>
        </w:rPr>
        <w:t>,</w:t>
      </w:r>
    </w:p>
    <w:p w14:paraId="6A840034" w14:textId="77777777" w:rsidR="003C5E33" w:rsidRDefault="003C5E33" w:rsidP="00384893">
      <w:pPr>
        <w:pStyle w:val="Odstavekseznama"/>
        <w:numPr>
          <w:ilvl w:val="0"/>
          <w:numId w:val="24"/>
        </w:numPr>
        <w:rPr>
          <w:rFonts w:ascii="Arial" w:hAnsi="Arial" w:cs="Arial"/>
          <w:sz w:val="20"/>
        </w:rPr>
      </w:pPr>
      <w:r>
        <w:rPr>
          <w:rFonts w:ascii="Arial" w:hAnsi="Arial" w:cs="Arial"/>
          <w:sz w:val="20"/>
        </w:rPr>
        <w:t>NEOLAB MIGGE</w:t>
      </w:r>
      <w:r>
        <w:rPr>
          <w:rFonts w:ascii="Arial" w:hAnsi="Arial" w:cs="Arial"/>
          <w:sz w:val="20"/>
          <w:lang w:val="sl-SI"/>
        </w:rPr>
        <w:t>,</w:t>
      </w:r>
    </w:p>
    <w:p w14:paraId="6508C41F" w14:textId="77777777" w:rsidR="003C5E33" w:rsidRDefault="003C5E33" w:rsidP="00384893">
      <w:pPr>
        <w:pStyle w:val="Odstavekseznama"/>
        <w:numPr>
          <w:ilvl w:val="0"/>
          <w:numId w:val="24"/>
        </w:numPr>
        <w:rPr>
          <w:rFonts w:ascii="Arial" w:hAnsi="Arial" w:cs="Arial"/>
          <w:sz w:val="20"/>
        </w:rPr>
      </w:pPr>
      <w:r>
        <w:rPr>
          <w:rFonts w:ascii="Arial" w:hAnsi="Arial" w:cs="Arial"/>
          <w:sz w:val="20"/>
        </w:rPr>
        <w:t>PALL</w:t>
      </w:r>
      <w:r>
        <w:rPr>
          <w:rFonts w:ascii="Arial" w:hAnsi="Arial" w:cs="Arial"/>
          <w:sz w:val="20"/>
          <w:lang w:val="sl-SI"/>
        </w:rPr>
        <w:t>,</w:t>
      </w:r>
    </w:p>
    <w:p w14:paraId="1C58D56C"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PERKIN ELMER</w:t>
      </w:r>
      <w:r>
        <w:rPr>
          <w:rFonts w:ascii="Arial" w:hAnsi="Arial" w:cs="Arial"/>
          <w:sz w:val="20"/>
          <w:lang w:val="sl-SI"/>
        </w:rPr>
        <w:t>,</w:t>
      </w:r>
    </w:p>
    <w:p w14:paraId="170042E4" w14:textId="77777777" w:rsidR="003C5E33" w:rsidRDefault="003C5E33" w:rsidP="00384893">
      <w:pPr>
        <w:pStyle w:val="Odstavekseznama"/>
        <w:numPr>
          <w:ilvl w:val="0"/>
          <w:numId w:val="24"/>
        </w:numPr>
        <w:rPr>
          <w:rFonts w:ascii="Arial" w:hAnsi="Arial" w:cs="Arial"/>
          <w:sz w:val="20"/>
        </w:rPr>
      </w:pPr>
      <w:r>
        <w:rPr>
          <w:rFonts w:ascii="Arial" w:hAnsi="Arial" w:cs="Arial"/>
          <w:sz w:val="20"/>
        </w:rPr>
        <w:t>PONSEL</w:t>
      </w:r>
      <w:r>
        <w:rPr>
          <w:rFonts w:ascii="Arial" w:hAnsi="Arial" w:cs="Arial"/>
          <w:sz w:val="20"/>
          <w:lang w:val="sl-SI"/>
        </w:rPr>
        <w:t>,</w:t>
      </w:r>
    </w:p>
    <w:p w14:paraId="0012D037" w14:textId="77777777" w:rsidR="003C5E33" w:rsidRPr="00C05332" w:rsidRDefault="003C5E33" w:rsidP="00384893">
      <w:pPr>
        <w:pStyle w:val="Odstavekseznama"/>
        <w:numPr>
          <w:ilvl w:val="0"/>
          <w:numId w:val="24"/>
        </w:numPr>
        <w:rPr>
          <w:rFonts w:ascii="Arial" w:hAnsi="Arial" w:cs="Arial"/>
          <w:sz w:val="20"/>
        </w:rPr>
      </w:pPr>
      <w:r w:rsidRPr="00C05332">
        <w:rPr>
          <w:rFonts w:ascii="Arial" w:hAnsi="Arial" w:cs="Arial"/>
          <w:sz w:val="20"/>
        </w:rPr>
        <w:t>PRODAC CLAROCAR</w:t>
      </w:r>
      <w:r>
        <w:rPr>
          <w:rFonts w:ascii="Arial" w:hAnsi="Arial" w:cs="Arial"/>
          <w:sz w:val="20"/>
          <w:lang w:val="sl-SI"/>
        </w:rPr>
        <w:t>,</w:t>
      </w:r>
    </w:p>
    <w:p w14:paraId="6CCA87F9"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ROBOT COUPE</w:t>
      </w:r>
      <w:r>
        <w:rPr>
          <w:rFonts w:ascii="Arial" w:hAnsi="Arial" w:cs="Arial"/>
          <w:sz w:val="20"/>
          <w:lang w:val="sl-SI"/>
        </w:rPr>
        <w:t>,</w:t>
      </w:r>
    </w:p>
    <w:p w14:paraId="30CF4BED"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SHIMADZU</w:t>
      </w:r>
      <w:r>
        <w:rPr>
          <w:rFonts w:ascii="Arial" w:hAnsi="Arial" w:cs="Arial"/>
          <w:sz w:val="20"/>
          <w:lang w:val="sl-SI"/>
        </w:rPr>
        <w:t>,</w:t>
      </w:r>
    </w:p>
    <w:p w14:paraId="1BA09CF0"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SKALAR</w:t>
      </w:r>
      <w:r>
        <w:rPr>
          <w:rFonts w:ascii="Arial" w:hAnsi="Arial" w:cs="Arial"/>
          <w:sz w:val="20"/>
          <w:lang w:val="sl-SI"/>
        </w:rPr>
        <w:t>,</w:t>
      </w:r>
    </w:p>
    <w:p w14:paraId="7BB174DB" w14:textId="77777777" w:rsidR="003C5E33" w:rsidRDefault="003C5E33" w:rsidP="00384893">
      <w:pPr>
        <w:pStyle w:val="Odstavekseznama"/>
        <w:numPr>
          <w:ilvl w:val="0"/>
          <w:numId w:val="24"/>
        </w:numPr>
        <w:rPr>
          <w:rFonts w:ascii="Arial" w:hAnsi="Arial" w:cs="Arial"/>
          <w:sz w:val="20"/>
        </w:rPr>
      </w:pPr>
      <w:r>
        <w:rPr>
          <w:rFonts w:ascii="Arial" w:hAnsi="Arial" w:cs="Arial"/>
          <w:sz w:val="20"/>
        </w:rPr>
        <w:t>SNIJDERS</w:t>
      </w:r>
      <w:r>
        <w:rPr>
          <w:rFonts w:ascii="Arial" w:hAnsi="Arial" w:cs="Arial"/>
          <w:sz w:val="20"/>
          <w:lang w:val="sl-SI"/>
        </w:rPr>
        <w:t>,</w:t>
      </w:r>
    </w:p>
    <w:p w14:paraId="61DCF54F" w14:textId="77777777" w:rsidR="003C5E33" w:rsidRDefault="003C5E33" w:rsidP="00384893">
      <w:pPr>
        <w:pStyle w:val="Odstavekseznama"/>
        <w:numPr>
          <w:ilvl w:val="0"/>
          <w:numId w:val="24"/>
        </w:numPr>
        <w:rPr>
          <w:rFonts w:ascii="Arial" w:hAnsi="Arial" w:cs="Arial"/>
          <w:sz w:val="20"/>
        </w:rPr>
      </w:pPr>
      <w:r>
        <w:rPr>
          <w:rFonts w:ascii="Arial" w:hAnsi="Arial" w:cs="Arial"/>
          <w:sz w:val="20"/>
        </w:rPr>
        <w:t>SUPELCO</w:t>
      </w:r>
      <w:r>
        <w:rPr>
          <w:rFonts w:ascii="Arial" w:hAnsi="Arial" w:cs="Arial"/>
          <w:sz w:val="20"/>
          <w:lang w:val="sl-SI"/>
        </w:rPr>
        <w:t>,</w:t>
      </w:r>
    </w:p>
    <w:p w14:paraId="74BBCC5C" w14:textId="77777777" w:rsidR="003C5E33" w:rsidRDefault="003C5E33" w:rsidP="00384893">
      <w:pPr>
        <w:pStyle w:val="Odstavekseznama"/>
        <w:numPr>
          <w:ilvl w:val="0"/>
          <w:numId w:val="24"/>
        </w:numPr>
        <w:rPr>
          <w:rFonts w:ascii="Arial" w:hAnsi="Arial" w:cs="Arial"/>
          <w:sz w:val="20"/>
        </w:rPr>
      </w:pPr>
      <w:r>
        <w:rPr>
          <w:rFonts w:ascii="Arial" w:hAnsi="Arial" w:cs="Arial"/>
          <w:sz w:val="20"/>
        </w:rPr>
        <w:t>SYSTEC</w:t>
      </w:r>
      <w:r>
        <w:rPr>
          <w:rFonts w:ascii="Arial" w:hAnsi="Arial" w:cs="Arial"/>
          <w:sz w:val="20"/>
          <w:lang w:val="sl-SI"/>
        </w:rPr>
        <w:t>,</w:t>
      </w:r>
    </w:p>
    <w:p w14:paraId="639BDE81" w14:textId="77777777" w:rsidR="003C5E33" w:rsidRDefault="003C5E33" w:rsidP="00384893">
      <w:pPr>
        <w:pStyle w:val="Odstavekseznama"/>
        <w:numPr>
          <w:ilvl w:val="0"/>
          <w:numId w:val="24"/>
        </w:numPr>
        <w:rPr>
          <w:rFonts w:ascii="Arial" w:hAnsi="Arial" w:cs="Arial"/>
          <w:sz w:val="20"/>
        </w:rPr>
      </w:pPr>
      <w:r>
        <w:rPr>
          <w:rFonts w:ascii="Arial" w:hAnsi="Arial" w:cs="Arial"/>
          <w:sz w:val="20"/>
        </w:rPr>
        <w:t>TE INSTRUMENTS</w:t>
      </w:r>
      <w:r>
        <w:rPr>
          <w:rFonts w:ascii="Arial" w:hAnsi="Arial" w:cs="Arial"/>
          <w:sz w:val="20"/>
          <w:lang w:val="sl-SI"/>
        </w:rPr>
        <w:t>,</w:t>
      </w:r>
    </w:p>
    <w:p w14:paraId="6DB3E915" w14:textId="77777777" w:rsidR="003C5E33" w:rsidRPr="00AE2763" w:rsidRDefault="003C5E33" w:rsidP="00384893">
      <w:pPr>
        <w:pStyle w:val="Odstavekseznama"/>
        <w:numPr>
          <w:ilvl w:val="0"/>
          <w:numId w:val="24"/>
        </w:numPr>
        <w:rPr>
          <w:rFonts w:ascii="Arial" w:hAnsi="Arial" w:cs="Arial"/>
          <w:sz w:val="20"/>
        </w:rPr>
      </w:pPr>
      <w:r>
        <w:rPr>
          <w:rFonts w:ascii="Arial" w:hAnsi="Arial" w:cs="Arial"/>
          <w:sz w:val="20"/>
        </w:rPr>
        <w:t>THERMO FISHER</w:t>
      </w:r>
      <w:r>
        <w:rPr>
          <w:rFonts w:ascii="Arial" w:hAnsi="Arial" w:cs="Arial"/>
          <w:sz w:val="20"/>
          <w:lang w:val="sl-SI"/>
        </w:rPr>
        <w:t>,</w:t>
      </w:r>
    </w:p>
    <w:p w14:paraId="2A01ABE3" w14:textId="77777777" w:rsidR="003C5E33" w:rsidRDefault="003C5E33" w:rsidP="00384893">
      <w:pPr>
        <w:pStyle w:val="Odstavekseznama"/>
        <w:numPr>
          <w:ilvl w:val="0"/>
          <w:numId w:val="24"/>
        </w:numPr>
        <w:rPr>
          <w:rFonts w:ascii="Arial" w:hAnsi="Arial" w:cs="Arial"/>
          <w:sz w:val="20"/>
        </w:rPr>
      </w:pPr>
      <w:r w:rsidRPr="00C05332">
        <w:rPr>
          <w:rFonts w:ascii="Arial" w:hAnsi="Arial" w:cs="Arial"/>
          <w:sz w:val="20"/>
        </w:rPr>
        <w:t>TRACE ELEMENTAL PARTS</w:t>
      </w:r>
      <w:r>
        <w:rPr>
          <w:rFonts w:ascii="Arial" w:hAnsi="Arial" w:cs="Arial"/>
          <w:sz w:val="20"/>
          <w:lang w:val="sl-SI"/>
        </w:rPr>
        <w:t>,</w:t>
      </w:r>
    </w:p>
    <w:p w14:paraId="1D2BF49D" w14:textId="77777777" w:rsidR="003C5E33" w:rsidRDefault="003C5E33" w:rsidP="00384893">
      <w:pPr>
        <w:pStyle w:val="Odstavekseznama"/>
        <w:numPr>
          <w:ilvl w:val="0"/>
          <w:numId w:val="24"/>
        </w:numPr>
        <w:rPr>
          <w:rFonts w:ascii="Arial" w:hAnsi="Arial" w:cs="Arial"/>
          <w:sz w:val="20"/>
        </w:rPr>
      </w:pPr>
      <w:r>
        <w:rPr>
          <w:rFonts w:ascii="Arial" w:hAnsi="Arial" w:cs="Arial"/>
          <w:sz w:val="20"/>
        </w:rPr>
        <w:t>TUTTNAUER</w:t>
      </w:r>
      <w:r>
        <w:rPr>
          <w:rFonts w:ascii="Arial" w:hAnsi="Arial" w:cs="Arial"/>
          <w:sz w:val="20"/>
          <w:lang w:val="sl-SI"/>
        </w:rPr>
        <w:t>,</w:t>
      </w:r>
    </w:p>
    <w:p w14:paraId="3A53FA03" w14:textId="77777777" w:rsidR="003C5E33" w:rsidRPr="00384893" w:rsidRDefault="003C5E33" w:rsidP="00384893">
      <w:pPr>
        <w:pStyle w:val="Odstavekseznama"/>
        <w:numPr>
          <w:ilvl w:val="0"/>
          <w:numId w:val="24"/>
        </w:numPr>
        <w:rPr>
          <w:rFonts w:ascii="Arial" w:hAnsi="Arial" w:cs="Arial"/>
          <w:sz w:val="20"/>
        </w:rPr>
      </w:pPr>
      <w:r>
        <w:rPr>
          <w:rFonts w:ascii="Arial" w:hAnsi="Arial" w:cs="Arial"/>
          <w:sz w:val="20"/>
        </w:rPr>
        <w:t>WATERS</w:t>
      </w:r>
      <w:r w:rsidR="00384893">
        <w:rPr>
          <w:rFonts w:ascii="Arial" w:hAnsi="Arial" w:cs="Arial"/>
          <w:sz w:val="20"/>
          <w:lang w:val="sl-SI"/>
        </w:rPr>
        <w:t>;</w:t>
      </w:r>
    </w:p>
    <w:p w14:paraId="42AB09CD" w14:textId="77777777" w:rsidR="00384893" w:rsidRPr="00C05332" w:rsidRDefault="00384893" w:rsidP="00384893">
      <w:pPr>
        <w:pStyle w:val="Odstavekseznama"/>
        <w:rPr>
          <w:rFonts w:ascii="Arial" w:hAnsi="Arial" w:cs="Arial"/>
          <w:sz w:val="20"/>
        </w:rPr>
      </w:pPr>
    </w:p>
    <w:bookmarkEnd w:id="0"/>
    <w:p w14:paraId="36A3C69B" w14:textId="77777777" w:rsidR="00323980" w:rsidRPr="00C341A0" w:rsidRDefault="00C341A0" w:rsidP="00384893">
      <w:pPr>
        <w:pStyle w:val="Brezrazmikov"/>
        <w:jc w:val="both"/>
        <w:rPr>
          <w:rFonts w:ascii="Arial" w:eastAsia="Calibri" w:hAnsi="Arial" w:cs="Arial"/>
          <w:sz w:val="20"/>
          <w:szCs w:val="20"/>
        </w:rPr>
      </w:pPr>
      <w:r w:rsidRPr="00C341A0">
        <w:rPr>
          <w:rFonts w:ascii="Arial" w:eastAsia="Calibri" w:hAnsi="Arial" w:cs="Arial"/>
          <w:sz w:val="20"/>
          <w:szCs w:val="20"/>
        </w:rPr>
        <w:t xml:space="preserve">v skladu s specifikacijami blaga </w:t>
      </w:r>
      <w:r>
        <w:rPr>
          <w:rFonts w:ascii="Arial" w:eastAsia="Calibri" w:hAnsi="Arial" w:cs="Arial"/>
          <w:sz w:val="20"/>
          <w:szCs w:val="20"/>
        </w:rPr>
        <w:t xml:space="preserve">Priloga 3 – Izpis GoSoft, </w:t>
      </w:r>
      <w:r w:rsidRPr="00C341A0">
        <w:rPr>
          <w:rFonts w:ascii="Arial" w:eastAsia="Calibri" w:hAnsi="Arial" w:cs="Arial"/>
          <w:sz w:val="20"/>
          <w:szCs w:val="20"/>
        </w:rPr>
        <w:t>in zahtevami naročnika, ki so del razpisne dokumentacije</w:t>
      </w:r>
      <w:r>
        <w:rPr>
          <w:rFonts w:ascii="Arial" w:eastAsia="Calibri" w:hAnsi="Arial" w:cs="Arial"/>
          <w:sz w:val="20"/>
          <w:szCs w:val="20"/>
        </w:rPr>
        <w:t>.</w:t>
      </w:r>
    </w:p>
    <w:p w14:paraId="4406E693" w14:textId="77777777" w:rsidR="00384893" w:rsidRDefault="00384893" w:rsidP="00384893">
      <w:pPr>
        <w:pStyle w:val="Brezrazmikov"/>
        <w:jc w:val="both"/>
        <w:rPr>
          <w:rFonts w:ascii="Arial" w:eastAsia="Calibri" w:hAnsi="Arial" w:cs="Arial"/>
          <w:sz w:val="20"/>
          <w:szCs w:val="20"/>
        </w:rPr>
      </w:pPr>
    </w:p>
    <w:p w14:paraId="57C86D11" w14:textId="77777777" w:rsidR="00414040" w:rsidRPr="004140D8" w:rsidRDefault="00414040" w:rsidP="00384893">
      <w:pPr>
        <w:pStyle w:val="Brezrazmikov"/>
        <w:jc w:val="both"/>
        <w:rPr>
          <w:rFonts w:ascii="Arial" w:eastAsia="Calibri" w:hAnsi="Arial" w:cs="Arial"/>
          <w:sz w:val="20"/>
          <w:szCs w:val="20"/>
        </w:rPr>
      </w:pPr>
      <w:r w:rsidRPr="004140D8">
        <w:rPr>
          <w:rFonts w:ascii="Arial" w:eastAsia="Calibri" w:hAnsi="Arial" w:cs="Arial"/>
          <w:sz w:val="20"/>
          <w:szCs w:val="20"/>
        </w:rPr>
        <w:t xml:space="preserve">Količina </w:t>
      </w:r>
      <w:r w:rsidR="00C341A0">
        <w:rPr>
          <w:rFonts w:ascii="Arial" w:eastAsia="Calibri" w:hAnsi="Arial" w:cs="Arial"/>
          <w:sz w:val="20"/>
          <w:szCs w:val="20"/>
        </w:rPr>
        <w:t>blaga</w:t>
      </w:r>
      <w:r w:rsidRPr="004140D8">
        <w:rPr>
          <w:rFonts w:ascii="Arial" w:eastAsia="Calibri" w:hAnsi="Arial" w:cs="Arial"/>
          <w:sz w:val="20"/>
          <w:szCs w:val="20"/>
        </w:rPr>
        <w:t xml:space="preserve"> je okvi</w:t>
      </w:r>
      <w:r w:rsidR="007A7FBC" w:rsidRPr="004140D8">
        <w:rPr>
          <w:rFonts w:ascii="Arial" w:eastAsia="Calibri" w:hAnsi="Arial" w:cs="Arial"/>
          <w:sz w:val="20"/>
          <w:szCs w:val="20"/>
        </w:rPr>
        <w:t>r</w:t>
      </w:r>
      <w:r w:rsidRPr="004140D8">
        <w:rPr>
          <w:rFonts w:ascii="Arial" w:eastAsia="Calibri" w:hAnsi="Arial" w:cs="Arial"/>
          <w:sz w:val="20"/>
          <w:szCs w:val="20"/>
        </w:rPr>
        <w:t>n</w:t>
      </w:r>
      <w:r w:rsidR="007A7FBC" w:rsidRPr="004140D8">
        <w:rPr>
          <w:rFonts w:ascii="Arial" w:eastAsia="Calibri" w:hAnsi="Arial" w:cs="Arial"/>
          <w:sz w:val="20"/>
          <w:szCs w:val="20"/>
        </w:rPr>
        <w:t>a</w:t>
      </w:r>
      <w:r w:rsidRPr="004140D8">
        <w:rPr>
          <w:rFonts w:ascii="Arial" w:eastAsia="Calibri" w:hAnsi="Arial" w:cs="Arial"/>
          <w:sz w:val="20"/>
          <w:szCs w:val="20"/>
        </w:rPr>
        <w:t>, ni dokončn</w:t>
      </w:r>
      <w:r w:rsidR="007A7FBC" w:rsidRPr="004140D8">
        <w:rPr>
          <w:rFonts w:ascii="Arial" w:eastAsia="Calibri" w:hAnsi="Arial" w:cs="Arial"/>
          <w:sz w:val="20"/>
          <w:szCs w:val="20"/>
        </w:rPr>
        <w:t>a</w:t>
      </w:r>
      <w:r w:rsidRPr="004140D8">
        <w:rPr>
          <w:rFonts w:ascii="Arial" w:eastAsia="Calibri" w:hAnsi="Arial" w:cs="Arial"/>
          <w:sz w:val="20"/>
          <w:szCs w:val="20"/>
        </w:rPr>
        <w:t xml:space="preserve"> in se lahko v času trajanja </w:t>
      </w:r>
      <w:r w:rsidR="00C341A0">
        <w:rPr>
          <w:rFonts w:ascii="Arial" w:eastAsia="Calibri" w:hAnsi="Arial" w:cs="Arial"/>
          <w:sz w:val="20"/>
          <w:szCs w:val="20"/>
        </w:rPr>
        <w:t xml:space="preserve">okvirnega sporazuma </w:t>
      </w:r>
      <w:r w:rsidRPr="004140D8">
        <w:rPr>
          <w:rFonts w:ascii="Arial" w:eastAsia="Calibri" w:hAnsi="Arial" w:cs="Arial"/>
          <w:sz w:val="20"/>
          <w:szCs w:val="20"/>
        </w:rPr>
        <w:t xml:space="preserve">spremeni ter se prilagaja </w:t>
      </w:r>
      <w:r w:rsidR="00F9735D" w:rsidRPr="004140D8">
        <w:rPr>
          <w:rFonts w:ascii="Arial" w:eastAsia="Calibri" w:hAnsi="Arial" w:cs="Arial"/>
          <w:sz w:val="20"/>
          <w:szCs w:val="20"/>
        </w:rPr>
        <w:t>dejanskim</w:t>
      </w:r>
      <w:r w:rsidRPr="004140D8">
        <w:rPr>
          <w:rFonts w:ascii="Arial" w:eastAsia="Calibri" w:hAnsi="Arial" w:cs="Arial"/>
          <w:sz w:val="20"/>
          <w:szCs w:val="20"/>
        </w:rPr>
        <w:t xml:space="preserve"> potrebam </w:t>
      </w:r>
      <w:r w:rsidR="007A7FBC" w:rsidRPr="004140D8">
        <w:rPr>
          <w:rFonts w:ascii="Arial" w:eastAsia="Calibri" w:hAnsi="Arial" w:cs="Arial"/>
          <w:sz w:val="20"/>
          <w:szCs w:val="20"/>
        </w:rPr>
        <w:t>naročnika</w:t>
      </w:r>
      <w:r w:rsidRPr="004140D8">
        <w:rPr>
          <w:rFonts w:ascii="Arial" w:eastAsia="Calibri" w:hAnsi="Arial" w:cs="Arial"/>
          <w:sz w:val="20"/>
          <w:szCs w:val="20"/>
        </w:rPr>
        <w:t xml:space="preserve">. Naročnik ni zavezan naročiti celotne predvidene </w:t>
      </w:r>
      <w:r w:rsidR="007A7FBC" w:rsidRPr="004140D8">
        <w:rPr>
          <w:rFonts w:ascii="Arial" w:eastAsia="Calibri" w:hAnsi="Arial" w:cs="Arial"/>
          <w:sz w:val="20"/>
          <w:szCs w:val="20"/>
        </w:rPr>
        <w:t xml:space="preserve">vrste in </w:t>
      </w:r>
      <w:r w:rsidRPr="004140D8">
        <w:rPr>
          <w:rFonts w:ascii="Arial" w:eastAsia="Calibri" w:hAnsi="Arial" w:cs="Arial"/>
          <w:sz w:val="20"/>
          <w:szCs w:val="20"/>
        </w:rPr>
        <w:t>količine</w:t>
      </w:r>
      <w:r w:rsidR="007A7FBC" w:rsidRPr="004140D8">
        <w:rPr>
          <w:rFonts w:ascii="Arial" w:eastAsia="Calibri" w:hAnsi="Arial" w:cs="Arial"/>
          <w:sz w:val="20"/>
          <w:szCs w:val="20"/>
        </w:rPr>
        <w:t xml:space="preserve"> blaga</w:t>
      </w:r>
      <w:r w:rsidRPr="004140D8">
        <w:rPr>
          <w:rFonts w:ascii="Arial" w:eastAsia="Calibri" w:hAnsi="Arial" w:cs="Arial"/>
          <w:sz w:val="20"/>
          <w:szCs w:val="20"/>
        </w:rPr>
        <w:t>.</w:t>
      </w:r>
    </w:p>
    <w:p w14:paraId="3F0D12F2" w14:textId="77777777" w:rsidR="00384893" w:rsidRDefault="00384893" w:rsidP="00384893">
      <w:pPr>
        <w:pStyle w:val="Odstavekseznama"/>
        <w:ind w:left="0"/>
        <w:contextualSpacing w:val="0"/>
        <w:jc w:val="both"/>
        <w:rPr>
          <w:rFonts w:ascii="Arial" w:eastAsia="Calibri" w:hAnsi="Arial" w:cs="Arial"/>
          <w:color w:val="00000A"/>
          <w:kern w:val="1"/>
          <w:sz w:val="20"/>
          <w:szCs w:val="20"/>
          <w:lang w:val="sl-SI" w:eastAsia="en-US"/>
        </w:rPr>
      </w:pPr>
    </w:p>
    <w:p w14:paraId="739CABB9" w14:textId="77777777" w:rsidR="00323980" w:rsidRDefault="00323980" w:rsidP="00384893">
      <w:pPr>
        <w:pStyle w:val="Odstavekseznama"/>
        <w:ind w:left="0"/>
        <w:contextualSpacing w:val="0"/>
        <w:jc w:val="both"/>
        <w:rPr>
          <w:rFonts w:ascii="Arial" w:eastAsia="Calibri" w:hAnsi="Arial" w:cs="Arial"/>
          <w:color w:val="00000A"/>
          <w:kern w:val="1"/>
          <w:sz w:val="20"/>
          <w:szCs w:val="20"/>
          <w:lang w:val="sl-SI" w:eastAsia="en-US"/>
        </w:rPr>
      </w:pPr>
      <w:r w:rsidRPr="004140D8">
        <w:rPr>
          <w:rFonts w:ascii="Arial" w:eastAsia="Calibri" w:hAnsi="Arial" w:cs="Arial"/>
          <w:color w:val="00000A"/>
          <w:kern w:val="1"/>
          <w:sz w:val="20"/>
          <w:szCs w:val="20"/>
          <w:lang w:val="sl-SI" w:eastAsia="en-US"/>
        </w:rPr>
        <w:t xml:space="preserve">Naročnik si pridružuje pravico, da za dodatne storitve do maksimalne višine 30% vrednosti tega okvirnega sporazuma z </w:t>
      </w:r>
      <w:r w:rsidR="00C341A0">
        <w:rPr>
          <w:rFonts w:ascii="Arial" w:eastAsia="Calibri" w:hAnsi="Arial" w:cs="Arial"/>
          <w:color w:val="00000A"/>
          <w:kern w:val="1"/>
          <w:sz w:val="20"/>
          <w:szCs w:val="20"/>
          <w:lang w:val="sl-SI" w:eastAsia="en-US"/>
        </w:rPr>
        <w:t xml:space="preserve">dobaviteljem </w:t>
      </w:r>
      <w:r w:rsidRPr="004140D8">
        <w:rPr>
          <w:rFonts w:ascii="Arial" w:eastAsia="Calibri" w:hAnsi="Arial" w:cs="Arial"/>
          <w:color w:val="00000A"/>
          <w:kern w:val="1"/>
          <w:sz w:val="20"/>
          <w:szCs w:val="20"/>
          <w:lang w:val="sl-SI" w:eastAsia="en-US"/>
        </w:rPr>
        <w:t>sklene aneks k okvirnem</w:t>
      </w:r>
      <w:r w:rsidR="00CE585D">
        <w:rPr>
          <w:rFonts w:ascii="Arial" w:eastAsia="Calibri" w:hAnsi="Arial" w:cs="Arial"/>
          <w:color w:val="00000A"/>
          <w:kern w:val="1"/>
          <w:sz w:val="20"/>
          <w:szCs w:val="20"/>
          <w:lang w:val="sl-SI" w:eastAsia="en-US"/>
        </w:rPr>
        <w:t>u</w:t>
      </w:r>
      <w:r w:rsidRPr="004140D8">
        <w:rPr>
          <w:rFonts w:ascii="Arial" w:eastAsia="Calibri" w:hAnsi="Arial" w:cs="Arial"/>
          <w:color w:val="00000A"/>
          <w:kern w:val="1"/>
          <w:sz w:val="20"/>
          <w:szCs w:val="20"/>
          <w:lang w:val="sl-SI" w:eastAsia="en-US"/>
        </w:rPr>
        <w:t xml:space="preserve"> sporazumu brez izvedbe novega postopka skladno z drugim odstavkom 95. člena ZJN-3.</w:t>
      </w:r>
    </w:p>
    <w:p w14:paraId="5C74C1EE" w14:textId="77777777" w:rsidR="00CE0E87" w:rsidRPr="004140D8" w:rsidRDefault="00CE0E87" w:rsidP="00384893">
      <w:pPr>
        <w:pStyle w:val="Brezrazmikov"/>
        <w:jc w:val="center"/>
        <w:rPr>
          <w:rFonts w:ascii="Arial" w:hAnsi="Arial" w:cs="Arial"/>
          <w:kern w:val="1"/>
          <w:sz w:val="20"/>
          <w:szCs w:val="20"/>
          <w:lang w:eastAsia="sl-SI"/>
        </w:rPr>
      </w:pPr>
      <w:r>
        <w:rPr>
          <w:rFonts w:ascii="Arial" w:hAnsi="Arial" w:cs="Arial"/>
          <w:kern w:val="1"/>
          <w:sz w:val="20"/>
          <w:szCs w:val="20"/>
          <w:lang w:eastAsia="sl-SI"/>
        </w:rPr>
        <w:t>3</w:t>
      </w:r>
      <w:r w:rsidRPr="004140D8">
        <w:rPr>
          <w:rFonts w:ascii="Arial" w:hAnsi="Arial" w:cs="Arial"/>
          <w:kern w:val="1"/>
          <w:sz w:val="20"/>
          <w:szCs w:val="20"/>
          <w:lang w:eastAsia="sl-SI"/>
        </w:rPr>
        <w:t>. člen</w:t>
      </w:r>
    </w:p>
    <w:p w14:paraId="0640ACB1" w14:textId="77777777" w:rsidR="00384893" w:rsidRDefault="00384893" w:rsidP="00384893">
      <w:pPr>
        <w:pStyle w:val="Brezrazmikov"/>
        <w:jc w:val="both"/>
        <w:rPr>
          <w:rFonts w:ascii="Arial" w:eastAsia="Calibri" w:hAnsi="Arial" w:cs="Arial"/>
          <w:sz w:val="20"/>
          <w:szCs w:val="20"/>
        </w:rPr>
      </w:pPr>
    </w:p>
    <w:p w14:paraId="7A2DC4FC" w14:textId="77777777" w:rsidR="00CE0E87" w:rsidRPr="00CE0E87" w:rsidRDefault="00CE0E87" w:rsidP="00384893">
      <w:pPr>
        <w:pStyle w:val="Brezrazmikov"/>
        <w:jc w:val="both"/>
        <w:rPr>
          <w:rFonts w:ascii="Arial" w:eastAsia="Calibri" w:hAnsi="Arial" w:cs="Arial"/>
          <w:sz w:val="20"/>
          <w:szCs w:val="20"/>
        </w:rPr>
      </w:pPr>
      <w:r w:rsidRPr="00CE0E87">
        <w:rPr>
          <w:rFonts w:ascii="Arial" w:eastAsia="Calibri" w:hAnsi="Arial" w:cs="Arial"/>
          <w:sz w:val="20"/>
          <w:szCs w:val="20"/>
        </w:rPr>
        <w:t xml:space="preserve">Naročnik bo v do izteka veljavnosti okvirnega sporazuma predvidoma štirikrat odpiral konkurenco med dobavitelji, ki jim je priznal sposobnost, tako, da bo dobavitelje pozval k predložitvi ponudb za v danem trenutku vse aktualne artikle, ki jih bo potreboval, v vmesnem obdobju pa tudi za posamezne nove artikle, ko se bo pokazala potreba po nabavi teh artiklov. Izbrani dobavitelj bo moral artikle, za katere bo izbran, dobavljati po ceni, ki jo bo  določil v ponudbi, do datuma, ki bo določen v posameznem obdobju </w:t>
      </w:r>
      <w:r>
        <w:rPr>
          <w:rFonts w:ascii="Arial" w:eastAsia="Calibri" w:hAnsi="Arial" w:cs="Arial"/>
          <w:sz w:val="20"/>
          <w:szCs w:val="20"/>
        </w:rPr>
        <w:t>p</w:t>
      </w:r>
      <w:r w:rsidRPr="00CE0E87">
        <w:rPr>
          <w:rFonts w:ascii="Arial" w:eastAsia="Calibri" w:hAnsi="Arial" w:cs="Arial"/>
          <w:sz w:val="20"/>
          <w:szCs w:val="20"/>
        </w:rPr>
        <w:t>ovpraševanja.</w:t>
      </w:r>
    </w:p>
    <w:p w14:paraId="48EAEAB6" w14:textId="77777777" w:rsidR="00CE0E87" w:rsidRPr="00CE0E87" w:rsidRDefault="00CE0E87" w:rsidP="00384893">
      <w:pPr>
        <w:pStyle w:val="Brezrazmikov"/>
        <w:rPr>
          <w:rFonts w:ascii="Arial" w:eastAsia="Calibri" w:hAnsi="Arial" w:cs="Arial"/>
          <w:sz w:val="20"/>
          <w:szCs w:val="20"/>
        </w:rPr>
      </w:pPr>
    </w:p>
    <w:p w14:paraId="773B28FF" w14:textId="77777777" w:rsidR="00CE0E87" w:rsidRPr="00CE0E87" w:rsidRDefault="00CE0E87" w:rsidP="00384893">
      <w:pPr>
        <w:pStyle w:val="Brezrazmikov"/>
        <w:jc w:val="both"/>
        <w:rPr>
          <w:rFonts w:ascii="Arial" w:eastAsia="Calibri" w:hAnsi="Arial" w:cs="Arial"/>
          <w:sz w:val="20"/>
          <w:szCs w:val="20"/>
        </w:rPr>
      </w:pPr>
      <w:r w:rsidRPr="00CE0E87">
        <w:rPr>
          <w:rFonts w:ascii="Arial" w:eastAsia="Calibri" w:hAnsi="Arial" w:cs="Arial"/>
          <w:sz w:val="20"/>
          <w:szCs w:val="20"/>
        </w:rPr>
        <w:t xml:space="preserve">Naročnik bo v vsakokratnem povabilu k predložitvi ponudb opredelil tehnične lastnosti </w:t>
      </w:r>
      <w:r>
        <w:rPr>
          <w:rFonts w:ascii="Arial" w:eastAsia="Calibri" w:hAnsi="Arial" w:cs="Arial"/>
          <w:sz w:val="20"/>
          <w:szCs w:val="20"/>
        </w:rPr>
        <w:t>blaga</w:t>
      </w:r>
      <w:r w:rsidRPr="00CE0E87">
        <w:rPr>
          <w:rFonts w:ascii="Arial" w:eastAsia="Calibri" w:hAnsi="Arial" w:cs="Arial"/>
          <w:sz w:val="20"/>
          <w:szCs w:val="20"/>
        </w:rPr>
        <w:t xml:space="preserve"> ter druge podatke, potrebne za pripravo in predložitev ponudbe. </w:t>
      </w:r>
    </w:p>
    <w:p w14:paraId="33A0B985" w14:textId="77777777" w:rsidR="00384893" w:rsidRDefault="00384893" w:rsidP="00384893">
      <w:pPr>
        <w:pStyle w:val="Brezrazmikov"/>
        <w:jc w:val="both"/>
        <w:rPr>
          <w:rFonts w:ascii="Arial" w:eastAsia="Calibri" w:hAnsi="Arial" w:cs="Arial"/>
          <w:sz w:val="20"/>
          <w:szCs w:val="20"/>
        </w:rPr>
      </w:pPr>
    </w:p>
    <w:p w14:paraId="37F9F8F6" w14:textId="77777777" w:rsidR="00384893" w:rsidRDefault="00CE0E87" w:rsidP="00384893">
      <w:pPr>
        <w:pStyle w:val="Brezrazmikov"/>
        <w:jc w:val="both"/>
        <w:rPr>
          <w:rFonts w:ascii="Arial" w:eastAsia="Calibri" w:hAnsi="Arial" w:cs="Arial"/>
          <w:sz w:val="20"/>
          <w:szCs w:val="20"/>
        </w:rPr>
      </w:pPr>
      <w:r w:rsidRPr="00CE0E87">
        <w:rPr>
          <w:rFonts w:ascii="Arial" w:eastAsia="Calibri" w:hAnsi="Arial" w:cs="Arial"/>
          <w:sz w:val="20"/>
          <w:szCs w:val="20"/>
        </w:rPr>
        <w:t xml:space="preserve">Povabilo k oddaji ponudb bo naročnik posredoval dobavitelju na elektronski naslov, ki  ga je dobavitelj navedel na Obrazcu 5, in je priloga in sestavni del okvirnega sporazuma, pri vsakem uporabniku.  </w:t>
      </w:r>
    </w:p>
    <w:p w14:paraId="0BD0C073" w14:textId="77777777" w:rsidR="00384893" w:rsidRDefault="00384893" w:rsidP="00384893">
      <w:pPr>
        <w:pStyle w:val="Brezrazmikov"/>
        <w:jc w:val="both"/>
        <w:rPr>
          <w:rFonts w:ascii="Arial" w:eastAsia="Calibri" w:hAnsi="Arial" w:cs="Arial"/>
          <w:sz w:val="20"/>
          <w:szCs w:val="20"/>
        </w:rPr>
      </w:pPr>
    </w:p>
    <w:p w14:paraId="6273AF67" w14:textId="77777777" w:rsidR="00CE0E87" w:rsidRPr="00CE0E87" w:rsidRDefault="00CE0E87" w:rsidP="00384893">
      <w:pPr>
        <w:pStyle w:val="Brezrazmikov"/>
        <w:jc w:val="both"/>
        <w:rPr>
          <w:rFonts w:ascii="Arial" w:eastAsia="Calibri" w:hAnsi="Arial" w:cs="Arial"/>
          <w:sz w:val="20"/>
          <w:szCs w:val="20"/>
        </w:rPr>
      </w:pPr>
      <w:r w:rsidRPr="00CE0E87">
        <w:rPr>
          <w:rFonts w:ascii="Arial" w:eastAsia="Calibri" w:hAnsi="Arial" w:cs="Arial"/>
          <w:sz w:val="20"/>
          <w:szCs w:val="20"/>
        </w:rPr>
        <w:t>Dobavitelj bo moral  oddati ponudbe v nadaljnjih posameznih povpraševanjih v spletni aplikaciji Go-Soft.</w:t>
      </w:r>
    </w:p>
    <w:p w14:paraId="0B1CE208" w14:textId="77777777" w:rsidR="00384893" w:rsidRDefault="00384893" w:rsidP="00384893">
      <w:pPr>
        <w:rPr>
          <w:rFonts w:eastAsia="Calibri" w:cs="Arial"/>
          <w:color w:val="auto"/>
          <w:kern w:val="0"/>
          <w:sz w:val="20"/>
          <w:lang w:eastAsia="en-US"/>
        </w:rPr>
      </w:pPr>
    </w:p>
    <w:p w14:paraId="6E17F7B0" w14:textId="77777777" w:rsidR="00CE0E87" w:rsidRPr="00CE0E87" w:rsidRDefault="00CE0E87" w:rsidP="00384893">
      <w:pPr>
        <w:rPr>
          <w:rFonts w:eastAsia="Calibri" w:cs="Arial"/>
          <w:color w:val="auto"/>
          <w:kern w:val="0"/>
          <w:sz w:val="20"/>
          <w:lang w:eastAsia="en-US"/>
        </w:rPr>
      </w:pPr>
      <w:r w:rsidRPr="00CE0E87">
        <w:rPr>
          <w:rFonts w:eastAsia="Calibri" w:cs="Arial"/>
          <w:color w:val="auto"/>
          <w:kern w:val="0"/>
          <w:sz w:val="20"/>
          <w:lang w:eastAsia="en-US"/>
        </w:rPr>
        <w:t xml:space="preserve">Ponudbo mora dobavitelj predložiti v roku in na način, kot bo opredeljeno v vabilu k oddaji ponudb za posamezno naročilo. Če dobavitelj ne bo posredoval ponudbe pravočasno, se bo štelo, da za naročilo ni zainteresiran. Naročnik od dobavitelja pričakuje aktivno oddajo ponudb na posamezno povpraševanje. </w:t>
      </w:r>
    </w:p>
    <w:p w14:paraId="28861047" w14:textId="77777777" w:rsidR="00CE0E87" w:rsidRPr="00CE0E87" w:rsidRDefault="00CE0E87" w:rsidP="00384893">
      <w:pPr>
        <w:rPr>
          <w:rFonts w:eastAsia="Calibri" w:cs="Arial"/>
          <w:color w:val="auto"/>
          <w:kern w:val="0"/>
          <w:sz w:val="20"/>
          <w:lang w:eastAsia="en-US"/>
        </w:rPr>
      </w:pPr>
    </w:p>
    <w:p w14:paraId="3A2B38A7" w14:textId="77777777" w:rsidR="00CE0E87" w:rsidRPr="00CE0E87" w:rsidRDefault="00CE0E87" w:rsidP="00384893">
      <w:pPr>
        <w:pStyle w:val="Brezrazmikov"/>
        <w:jc w:val="both"/>
        <w:rPr>
          <w:rFonts w:ascii="Arial" w:eastAsia="Calibri" w:hAnsi="Arial" w:cs="Arial"/>
          <w:sz w:val="20"/>
          <w:szCs w:val="20"/>
        </w:rPr>
      </w:pPr>
      <w:r w:rsidRPr="00CE0E87">
        <w:rPr>
          <w:rFonts w:ascii="Arial" w:eastAsia="Calibri" w:hAnsi="Arial" w:cs="Arial"/>
          <w:sz w:val="20"/>
          <w:szCs w:val="20"/>
        </w:rPr>
        <w:t>Naročnik bo upošteval, da je</w:t>
      </w:r>
      <w:r w:rsidR="00CE52AD">
        <w:rPr>
          <w:rFonts w:ascii="Arial" w:eastAsia="Calibri" w:hAnsi="Arial" w:cs="Arial"/>
          <w:sz w:val="20"/>
          <w:szCs w:val="20"/>
        </w:rPr>
        <w:t xml:space="preserve"> dobavitelj </w:t>
      </w:r>
      <w:r w:rsidRPr="00CE0E87">
        <w:rPr>
          <w:rFonts w:ascii="Arial" w:eastAsia="Calibri" w:hAnsi="Arial" w:cs="Arial"/>
          <w:sz w:val="20"/>
          <w:szCs w:val="20"/>
        </w:rPr>
        <w:t>oddal ponudbo za tisti/e artikel/e za katere/ga bo v ponudbi navedel ceno.</w:t>
      </w:r>
    </w:p>
    <w:p w14:paraId="272935BD" w14:textId="77777777" w:rsidR="00CE0E87" w:rsidRPr="00CE0E87" w:rsidRDefault="00CE0E87" w:rsidP="00384893">
      <w:pPr>
        <w:pStyle w:val="Brezrazmikov"/>
        <w:jc w:val="both"/>
        <w:rPr>
          <w:rFonts w:ascii="Arial" w:eastAsia="Calibri" w:hAnsi="Arial" w:cs="Arial"/>
          <w:sz w:val="20"/>
          <w:szCs w:val="20"/>
        </w:rPr>
      </w:pPr>
    </w:p>
    <w:p w14:paraId="72FF49AE" w14:textId="77777777" w:rsidR="00CE0E87" w:rsidRPr="00CE0E87" w:rsidRDefault="00CE0E87" w:rsidP="00384893">
      <w:pPr>
        <w:pStyle w:val="Brezrazmikov"/>
        <w:jc w:val="both"/>
        <w:rPr>
          <w:rFonts w:ascii="Arial" w:eastAsia="Calibri" w:hAnsi="Arial" w:cs="Arial"/>
          <w:sz w:val="20"/>
          <w:szCs w:val="20"/>
        </w:rPr>
      </w:pPr>
      <w:r w:rsidRPr="00CE0E87">
        <w:rPr>
          <w:rFonts w:ascii="Arial" w:eastAsia="Calibri" w:hAnsi="Arial" w:cs="Arial"/>
          <w:sz w:val="20"/>
          <w:szCs w:val="20"/>
        </w:rPr>
        <w:t>Naročnik bo med dobavitelji, ki bodo predložili ponudbe, vsakokrat izbral najugodnejšega ponudnika na podlagi meril, ki jih bo določil v razpisni dokumentaciji, ob pogoju, da bo ponudba v skladu z določili 29. točke 2. člena ZJN-3 dopustna. Po sprejeti odločitvi o oddaji naročila, bo naročnik posredoval dobavitelju naročilnico, ki predstavlja podlago za dobavo posameznega blaga.</w:t>
      </w:r>
    </w:p>
    <w:p w14:paraId="46BA96FD" w14:textId="77777777" w:rsidR="00CE0E87" w:rsidRPr="00CE0E87" w:rsidRDefault="00CE0E87" w:rsidP="00384893">
      <w:pPr>
        <w:pStyle w:val="Brezrazmikov"/>
        <w:jc w:val="both"/>
        <w:rPr>
          <w:rFonts w:ascii="Arial" w:eastAsia="Calibri" w:hAnsi="Arial" w:cs="Arial"/>
          <w:sz w:val="20"/>
          <w:szCs w:val="20"/>
        </w:rPr>
      </w:pPr>
    </w:p>
    <w:p w14:paraId="7F3F4EA2" w14:textId="77777777" w:rsidR="00CE0E87" w:rsidRPr="00CE0E87" w:rsidRDefault="00CE0E87" w:rsidP="00384893">
      <w:pPr>
        <w:pStyle w:val="Brezrazmikov"/>
        <w:jc w:val="both"/>
        <w:rPr>
          <w:rFonts w:ascii="Arial" w:eastAsia="Calibri" w:hAnsi="Arial" w:cs="Arial"/>
          <w:sz w:val="20"/>
          <w:szCs w:val="20"/>
        </w:rPr>
      </w:pPr>
      <w:r w:rsidRPr="00CE0E87">
        <w:rPr>
          <w:rFonts w:ascii="Arial" w:eastAsia="Calibri" w:hAnsi="Arial" w:cs="Arial"/>
          <w:sz w:val="20"/>
          <w:szCs w:val="20"/>
        </w:rPr>
        <w:t>Naročnik ni zavezan naročiti blaga pri nobenem od dobaviteljev, ki jim je priznal sposobnost, v primeru, da noben od njih ni ponudil blaga ustrezne kakovosti, cene ali roka dobave.</w:t>
      </w:r>
    </w:p>
    <w:p w14:paraId="3AB89E2E" w14:textId="77777777" w:rsidR="00CE0E87" w:rsidRPr="00CE0E87" w:rsidRDefault="00CE0E87" w:rsidP="00384893">
      <w:pPr>
        <w:pStyle w:val="Brezrazmikov"/>
        <w:jc w:val="both"/>
        <w:rPr>
          <w:rFonts w:ascii="Arial" w:eastAsia="Calibri" w:hAnsi="Arial" w:cs="Arial"/>
          <w:sz w:val="20"/>
          <w:szCs w:val="20"/>
        </w:rPr>
      </w:pPr>
    </w:p>
    <w:p w14:paraId="579911F7" w14:textId="77777777" w:rsidR="00CE0E87" w:rsidRPr="00CE0E87" w:rsidRDefault="00CE0E87" w:rsidP="00384893">
      <w:pPr>
        <w:pStyle w:val="Brezrazmikov"/>
        <w:jc w:val="both"/>
        <w:rPr>
          <w:rFonts w:ascii="Arial" w:eastAsia="Calibri" w:hAnsi="Arial" w:cs="Arial"/>
          <w:sz w:val="20"/>
          <w:szCs w:val="20"/>
        </w:rPr>
      </w:pPr>
      <w:r w:rsidRPr="00CE0E87">
        <w:rPr>
          <w:rFonts w:ascii="Arial" w:eastAsia="Calibri" w:hAnsi="Arial" w:cs="Arial"/>
          <w:sz w:val="20"/>
          <w:szCs w:val="20"/>
        </w:rPr>
        <w:t>Naročnik bo pisno obvestil vse dobavitelje, ki so oddali ponudbo, o svoji odločitvi o oddaji posameznega naročila.</w:t>
      </w:r>
    </w:p>
    <w:p w14:paraId="265326F8" w14:textId="77777777" w:rsidR="00CE0E87" w:rsidRPr="00CE0E87" w:rsidRDefault="00CE0E87" w:rsidP="00384893">
      <w:pPr>
        <w:rPr>
          <w:rFonts w:eastAsia="Calibri" w:cs="Arial"/>
          <w:color w:val="auto"/>
          <w:kern w:val="0"/>
          <w:sz w:val="20"/>
          <w:lang w:eastAsia="en-US"/>
        </w:rPr>
      </w:pPr>
    </w:p>
    <w:p w14:paraId="5F0AC3B2" w14:textId="77777777" w:rsidR="00CE0E87" w:rsidRPr="00CE0E87" w:rsidRDefault="00CE0E87" w:rsidP="00384893">
      <w:pPr>
        <w:rPr>
          <w:rFonts w:eastAsia="Calibri" w:cs="Arial"/>
          <w:color w:val="auto"/>
          <w:kern w:val="0"/>
          <w:sz w:val="20"/>
          <w:lang w:eastAsia="en-US"/>
        </w:rPr>
      </w:pPr>
      <w:r w:rsidRPr="00CE0E87">
        <w:rPr>
          <w:rFonts w:eastAsia="Calibri" w:cs="Arial"/>
          <w:color w:val="auto"/>
          <w:kern w:val="0"/>
          <w:sz w:val="20"/>
          <w:lang w:eastAsia="en-US"/>
        </w:rPr>
        <w:t>Za dobavo blaga, ki jih bo naročnik na osnovi povpraševanja oddal najugodnejšemu dobavitelj, bosta naročnik in dobavitelj smiselno upoštevala določbe tega okvirnega sporazuma, razen če bo naročnik v svojem povpraševanju določil drugačne pogoje.</w:t>
      </w:r>
    </w:p>
    <w:p w14:paraId="3B026812" w14:textId="77777777" w:rsidR="00CE0E87" w:rsidRPr="00CE0E87" w:rsidRDefault="00CE0E87" w:rsidP="00384893">
      <w:pPr>
        <w:pStyle w:val="Odstavekseznama"/>
        <w:ind w:left="0"/>
        <w:contextualSpacing w:val="0"/>
        <w:jc w:val="both"/>
        <w:rPr>
          <w:rFonts w:ascii="Arial" w:eastAsia="Calibri" w:hAnsi="Arial" w:cs="Arial"/>
          <w:sz w:val="20"/>
          <w:szCs w:val="20"/>
          <w:lang w:val="sl-SI" w:eastAsia="en-US"/>
        </w:rPr>
      </w:pPr>
    </w:p>
    <w:p w14:paraId="665F3D4C" w14:textId="77777777" w:rsidR="008D4F34" w:rsidRPr="004140D8" w:rsidRDefault="00CE0E87" w:rsidP="00384893">
      <w:pPr>
        <w:pStyle w:val="Brezrazmikov"/>
        <w:jc w:val="center"/>
        <w:rPr>
          <w:rFonts w:ascii="Arial" w:hAnsi="Arial" w:cs="Arial"/>
          <w:sz w:val="20"/>
          <w:szCs w:val="20"/>
        </w:rPr>
      </w:pPr>
      <w:r>
        <w:rPr>
          <w:rFonts w:ascii="Arial" w:hAnsi="Arial" w:cs="Arial"/>
          <w:sz w:val="20"/>
          <w:szCs w:val="20"/>
        </w:rPr>
        <w:t>4</w:t>
      </w:r>
      <w:r w:rsidR="008D4F34" w:rsidRPr="004140D8">
        <w:rPr>
          <w:rFonts w:ascii="Arial" w:hAnsi="Arial" w:cs="Arial"/>
          <w:sz w:val="20"/>
          <w:szCs w:val="20"/>
        </w:rPr>
        <w:t>. člen</w:t>
      </w:r>
    </w:p>
    <w:p w14:paraId="6EBF86BD" w14:textId="77777777" w:rsidR="00384893" w:rsidRDefault="00384893" w:rsidP="00384893">
      <w:pPr>
        <w:rPr>
          <w:rFonts w:cs="Arial"/>
          <w:color w:val="auto"/>
          <w:kern w:val="0"/>
          <w:sz w:val="20"/>
          <w:lang w:eastAsia="en-US"/>
        </w:rPr>
      </w:pPr>
    </w:p>
    <w:p w14:paraId="44A103B6" w14:textId="77777777" w:rsidR="00CE52AD" w:rsidRPr="00CE52AD" w:rsidRDefault="00CE52AD" w:rsidP="00384893">
      <w:pPr>
        <w:rPr>
          <w:rFonts w:cs="Arial"/>
          <w:color w:val="auto"/>
          <w:kern w:val="0"/>
          <w:sz w:val="20"/>
          <w:lang w:eastAsia="en-US"/>
        </w:rPr>
      </w:pPr>
      <w:r w:rsidRPr="00CE52AD">
        <w:rPr>
          <w:rFonts w:cs="Arial"/>
          <w:color w:val="auto"/>
          <w:kern w:val="0"/>
          <w:sz w:val="20"/>
          <w:lang w:eastAsia="en-US"/>
        </w:rPr>
        <w:t xml:space="preserve">Maksimalna skupna okvirna pogodbena vrednost za celotno obdobje trajanja okvirnega sporazuma znaša                                      EUR brez DDV. </w:t>
      </w:r>
    </w:p>
    <w:p w14:paraId="70182B1D" w14:textId="77777777" w:rsidR="00CE52AD" w:rsidRPr="00CE52AD" w:rsidRDefault="00CE52AD" w:rsidP="00384893">
      <w:pPr>
        <w:rPr>
          <w:rFonts w:cs="Arial"/>
          <w:color w:val="auto"/>
          <w:kern w:val="0"/>
          <w:sz w:val="20"/>
          <w:lang w:eastAsia="en-US"/>
        </w:rPr>
      </w:pPr>
    </w:p>
    <w:p w14:paraId="6A3AFB1B" w14:textId="77777777" w:rsidR="00CE52AD" w:rsidRPr="00CE52AD" w:rsidRDefault="00CE52AD" w:rsidP="00384893">
      <w:pPr>
        <w:rPr>
          <w:rFonts w:cs="Arial"/>
          <w:color w:val="auto"/>
          <w:kern w:val="0"/>
          <w:sz w:val="20"/>
          <w:lang w:eastAsia="en-US"/>
        </w:rPr>
      </w:pPr>
      <w:r w:rsidRPr="00CE52AD">
        <w:rPr>
          <w:rFonts w:cs="Arial"/>
          <w:color w:val="auto"/>
          <w:kern w:val="0"/>
          <w:sz w:val="20"/>
          <w:lang w:eastAsia="en-US"/>
        </w:rPr>
        <w:t xml:space="preserve">Cene  blaga se zaračunavajo po cenah iz </w:t>
      </w:r>
      <w:r w:rsidR="00384893">
        <w:rPr>
          <w:rFonts w:cs="Arial"/>
          <w:color w:val="auto"/>
          <w:kern w:val="0"/>
          <w:sz w:val="20"/>
          <w:lang w:eastAsia="en-US"/>
        </w:rPr>
        <w:t>p</w:t>
      </w:r>
      <w:r w:rsidRPr="00CE52AD">
        <w:rPr>
          <w:rFonts w:cs="Arial"/>
          <w:color w:val="auto"/>
          <w:kern w:val="0"/>
          <w:sz w:val="20"/>
          <w:lang w:eastAsia="en-US"/>
        </w:rPr>
        <w:t>onudba dobavitelja številka …….  z dne ……….. (prva dobava), oziroma pri ponovnem odpiranju konkurence po cenah iz izbrane ponudbe dobavitelja za posamezno obdobje trajanja povpraševanja.</w:t>
      </w:r>
    </w:p>
    <w:p w14:paraId="73C03982" w14:textId="77777777" w:rsidR="00CE52AD" w:rsidRDefault="00CE52AD" w:rsidP="00384893">
      <w:pPr>
        <w:rPr>
          <w:rFonts w:cs="Arial"/>
          <w:color w:val="auto"/>
          <w:kern w:val="0"/>
          <w:sz w:val="20"/>
          <w:lang w:eastAsia="en-US"/>
        </w:rPr>
      </w:pPr>
    </w:p>
    <w:p w14:paraId="306B3659" w14:textId="77777777" w:rsidR="005D4C2B" w:rsidRPr="005D4C2B" w:rsidRDefault="004C21D2" w:rsidP="00384893">
      <w:pPr>
        <w:rPr>
          <w:rFonts w:cs="Arial"/>
          <w:color w:val="auto"/>
          <w:kern w:val="0"/>
          <w:sz w:val="20"/>
          <w:lang w:eastAsia="en-US"/>
        </w:rPr>
      </w:pPr>
      <w:r w:rsidRPr="004140D8">
        <w:rPr>
          <w:rFonts w:cs="Arial"/>
          <w:color w:val="auto"/>
          <w:kern w:val="0"/>
          <w:sz w:val="20"/>
          <w:lang w:eastAsia="en-US"/>
        </w:rPr>
        <w:t xml:space="preserve">Pogodbene cene za blago zajemajo vse neposredne in posredne stroške (pakiranja, deklariranja, transportne embalaže, prevoza in druge stroške, vezane na kakovostno in pravočasno izvedbo storitev po tem okvirnem sporazumu, popuste in rabate ter vse druge morebitne stroške, povezane z izvedbo predmeta tega okvirnega sporazuma, do dobave blaga na lokacije naročnika iz </w:t>
      </w:r>
      <w:r w:rsidR="00155C98">
        <w:rPr>
          <w:rFonts w:cs="Arial"/>
          <w:color w:val="auto"/>
          <w:kern w:val="0"/>
          <w:sz w:val="20"/>
          <w:lang w:eastAsia="en-US"/>
        </w:rPr>
        <w:t>8</w:t>
      </w:r>
      <w:r w:rsidRPr="004140D8">
        <w:rPr>
          <w:rFonts w:cs="Arial"/>
          <w:color w:val="auto"/>
          <w:kern w:val="0"/>
          <w:sz w:val="20"/>
          <w:lang w:eastAsia="en-US"/>
        </w:rPr>
        <w:t xml:space="preserve">. člena na pariteti DDP (Incoterms 2010). </w:t>
      </w:r>
      <w:r w:rsidR="005D4C2B" w:rsidRPr="005D4C2B">
        <w:rPr>
          <w:rFonts w:cs="Arial"/>
          <w:color w:val="auto"/>
          <w:kern w:val="0"/>
          <w:sz w:val="20"/>
          <w:lang w:eastAsia="en-US"/>
        </w:rPr>
        <w:t xml:space="preserve">Cene na enoto so fiksne za celotno obdobje posameznega povpraševanja, z izjemo spremembe predpisa, ki ureja davek na dodano vrednost. V primeru, da se spremeni davčna stopnja za vrste blaga iz ponudbe, se lahko cene iz ponudbe korigirajo izključno v višini nastale davčne spremembe.  </w:t>
      </w:r>
    </w:p>
    <w:p w14:paraId="1C10D392" w14:textId="77777777" w:rsidR="005D4C2B" w:rsidRDefault="005D4C2B" w:rsidP="00384893">
      <w:pPr>
        <w:rPr>
          <w:rFonts w:cs="Arial"/>
          <w:color w:val="auto"/>
          <w:kern w:val="0"/>
          <w:sz w:val="20"/>
          <w:lang w:eastAsia="en-US"/>
        </w:rPr>
      </w:pPr>
    </w:p>
    <w:p w14:paraId="4C913658" w14:textId="77777777" w:rsidR="00492F41" w:rsidRDefault="00492F41" w:rsidP="00384893">
      <w:pPr>
        <w:rPr>
          <w:rFonts w:cs="Arial"/>
          <w:color w:val="auto"/>
          <w:kern w:val="0"/>
          <w:sz w:val="20"/>
          <w:lang w:eastAsia="en-US"/>
        </w:rPr>
      </w:pPr>
      <w:r w:rsidRPr="004140D8">
        <w:rPr>
          <w:rFonts w:cs="Arial"/>
          <w:color w:val="auto"/>
          <w:kern w:val="0"/>
          <w:sz w:val="20"/>
          <w:lang w:eastAsia="en-US"/>
        </w:rPr>
        <w:t xml:space="preserve">V kolikor </w:t>
      </w:r>
      <w:r w:rsidR="005D4C2B">
        <w:rPr>
          <w:rFonts w:cs="Arial"/>
          <w:color w:val="auto"/>
          <w:kern w:val="0"/>
          <w:sz w:val="20"/>
          <w:lang w:eastAsia="en-US"/>
        </w:rPr>
        <w:t>dobavitelj</w:t>
      </w:r>
      <w:r w:rsidRPr="004140D8">
        <w:rPr>
          <w:rFonts w:cs="Arial"/>
          <w:color w:val="auto"/>
          <w:kern w:val="0"/>
          <w:sz w:val="20"/>
          <w:lang w:eastAsia="en-US"/>
        </w:rPr>
        <w:t xml:space="preserve"> prodaja artikle in storitve, ki so predmet tega</w:t>
      </w:r>
      <w:r w:rsidR="005D4C2B">
        <w:rPr>
          <w:rFonts w:cs="Arial"/>
          <w:color w:val="auto"/>
          <w:kern w:val="0"/>
          <w:sz w:val="20"/>
          <w:lang w:eastAsia="en-US"/>
        </w:rPr>
        <w:t xml:space="preserve"> okvirnega</w:t>
      </w:r>
      <w:r w:rsidRPr="004140D8">
        <w:rPr>
          <w:rFonts w:cs="Arial"/>
          <w:color w:val="auto"/>
          <w:kern w:val="0"/>
          <w:sz w:val="20"/>
          <w:lang w:eastAsia="en-US"/>
        </w:rPr>
        <w:t xml:space="preserve"> sporazuma, po akcijskih cenah v obdobju trajanja </w:t>
      </w:r>
      <w:r w:rsidR="005D4C2B">
        <w:rPr>
          <w:rFonts w:cs="Arial"/>
          <w:color w:val="auto"/>
          <w:kern w:val="0"/>
          <w:sz w:val="20"/>
          <w:lang w:eastAsia="en-US"/>
        </w:rPr>
        <w:t>okvirnega</w:t>
      </w:r>
      <w:r w:rsidRPr="004140D8">
        <w:rPr>
          <w:rFonts w:cs="Arial"/>
          <w:color w:val="auto"/>
          <w:kern w:val="0"/>
          <w:sz w:val="20"/>
          <w:lang w:eastAsia="en-US"/>
        </w:rPr>
        <w:t xml:space="preserve"> sporazuma oziroma znižanih cenah, ki so ugodnejše od cen iz </w:t>
      </w:r>
      <w:r w:rsidR="00850FD4" w:rsidRPr="004140D8">
        <w:rPr>
          <w:rFonts w:cs="Arial"/>
          <w:color w:val="auto"/>
          <w:kern w:val="0"/>
          <w:sz w:val="20"/>
          <w:lang w:eastAsia="en-US"/>
        </w:rPr>
        <w:t>P</w:t>
      </w:r>
      <w:r w:rsidRPr="004140D8">
        <w:rPr>
          <w:rFonts w:cs="Arial"/>
          <w:color w:val="auto"/>
          <w:kern w:val="0"/>
          <w:sz w:val="20"/>
          <w:lang w:eastAsia="en-US"/>
        </w:rPr>
        <w:t xml:space="preserve">onudbe, mora naročnika o tem pisno seznanjati in mu ponuditi blago in storitve po teh cenah. </w:t>
      </w:r>
    </w:p>
    <w:p w14:paraId="79DEB18C" w14:textId="77777777" w:rsidR="00384893" w:rsidRPr="004140D8" w:rsidRDefault="00384893" w:rsidP="00384893">
      <w:pPr>
        <w:rPr>
          <w:rFonts w:cs="Arial"/>
          <w:color w:val="auto"/>
          <w:kern w:val="0"/>
          <w:sz w:val="20"/>
          <w:lang w:eastAsia="en-US"/>
        </w:rPr>
      </w:pPr>
    </w:p>
    <w:p w14:paraId="6F4E310E" w14:textId="77777777" w:rsidR="008D4F34" w:rsidRPr="004140D8" w:rsidRDefault="005D4C2B" w:rsidP="00384893">
      <w:pPr>
        <w:pStyle w:val="Brezrazmikov"/>
        <w:jc w:val="center"/>
        <w:rPr>
          <w:rFonts w:ascii="Arial" w:hAnsi="Arial" w:cs="Arial"/>
          <w:sz w:val="20"/>
          <w:szCs w:val="20"/>
        </w:rPr>
      </w:pPr>
      <w:r>
        <w:rPr>
          <w:rFonts w:ascii="Arial" w:hAnsi="Arial" w:cs="Arial"/>
          <w:sz w:val="20"/>
          <w:szCs w:val="20"/>
        </w:rPr>
        <w:t>5</w:t>
      </w:r>
      <w:r w:rsidR="008D4F34" w:rsidRPr="004140D8">
        <w:rPr>
          <w:rFonts w:ascii="Arial" w:hAnsi="Arial" w:cs="Arial"/>
          <w:sz w:val="20"/>
          <w:szCs w:val="20"/>
        </w:rPr>
        <w:t>. člen</w:t>
      </w:r>
    </w:p>
    <w:p w14:paraId="25BCE730" w14:textId="77777777" w:rsidR="00384893" w:rsidRDefault="00384893" w:rsidP="00384893">
      <w:pPr>
        <w:pStyle w:val="Brezrazmikov"/>
        <w:jc w:val="both"/>
        <w:rPr>
          <w:rFonts w:ascii="Arial" w:hAnsi="Arial" w:cs="Arial"/>
          <w:sz w:val="20"/>
          <w:szCs w:val="20"/>
        </w:rPr>
      </w:pPr>
    </w:p>
    <w:p w14:paraId="5AFDF514" w14:textId="77777777" w:rsidR="00971770" w:rsidRDefault="005D4C2B" w:rsidP="00384893">
      <w:pPr>
        <w:pStyle w:val="Brezrazmikov"/>
        <w:jc w:val="both"/>
        <w:rPr>
          <w:rFonts w:ascii="Arial" w:hAnsi="Arial" w:cs="Arial"/>
          <w:sz w:val="20"/>
          <w:szCs w:val="20"/>
        </w:rPr>
      </w:pPr>
      <w:r>
        <w:rPr>
          <w:rFonts w:ascii="Arial" w:hAnsi="Arial" w:cs="Arial"/>
          <w:sz w:val="20"/>
          <w:szCs w:val="20"/>
        </w:rPr>
        <w:t>Dobavitelj</w:t>
      </w:r>
      <w:r w:rsidR="008D4F34" w:rsidRPr="004140D8">
        <w:rPr>
          <w:rFonts w:ascii="Arial" w:hAnsi="Arial" w:cs="Arial"/>
          <w:sz w:val="20"/>
          <w:szCs w:val="20"/>
        </w:rPr>
        <w:t xml:space="preserve"> bo obračunaval </w:t>
      </w:r>
      <w:r w:rsidR="004C21D2" w:rsidRPr="004140D8">
        <w:rPr>
          <w:rFonts w:ascii="Arial" w:hAnsi="Arial" w:cs="Arial"/>
          <w:sz w:val="20"/>
          <w:szCs w:val="20"/>
        </w:rPr>
        <w:t xml:space="preserve">dobavljeno blago </w:t>
      </w:r>
      <w:r w:rsidR="008D4F34" w:rsidRPr="004140D8">
        <w:rPr>
          <w:rFonts w:ascii="Arial" w:hAnsi="Arial" w:cs="Arial"/>
          <w:sz w:val="20"/>
          <w:szCs w:val="20"/>
        </w:rPr>
        <w:t xml:space="preserve">po posamezni uspešno opravljeni </w:t>
      </w:r>
      <w:r w:rsidR="004C21D2" w:rsidRPr="004140D8">
        <w:rPr>
          <w:rFonts w:ascii="Arial" w:hAnsi="Arial" w:cs="Arial"/>
          <w:sz w:val="20"/>
          <w:szCs w:val="20"/>
        </w:rPr>
        <w:t>dobavi</w:t>
      </w:r>
      <w:r w:rsidR="008D4F34" w:rsidRPr="004140D8">
        <w:rPr>
          <w:rFonts w:ascii="Arial" w:hAnsi="Arial" w:cs="Arial"/>
          <w:sz w:val="20"/>
          <w:szCs w:val="20"/>
        </w:rPr>
        <w:t xml:space="preserve">. </w:t>
      </w:r>
      <w:r>
        <w:rPr>
          <w:rFonts w:ascii="Arial" w:hAnsi="Arial" w:cs="Arial"/>
          <w:sz w:val="20"/>
          <w:szCs w:val="20"/>
        </w:rPr>
        <w:t>Dobavitelj</w:t>
      </w:r>
      <w:r w:rsidR="008D4F34" w:rsidRPr="004140D8">
        <w:rPr>
          <w:rFonts w:ascii="Arial" w:hAnsi="Arial" w:cs="Arial"/>
          <w:sz w:val="20"/>
          <w:szCs w:val="20"/>
        </w:rPr>
        <w:t xml:space="preserve"> naročniku izstavlja račune v roku 5 dni po opravljeni </w:t>
      </w:r>
      <w:r w:rsidR="004C21D2" w:rsidRPr="004140D8">
        <w:rPr>
          <w:rFonts w:ascii="Arial" w:hAnsi="Arial" w:cs="Arial"/>
          <w:sz w:val="20"/>
          <w:szCs w:val="20"/>
        </w:rPr>
        <w:t>dobavi</w:t>
      </w:r>
      <w:r w:rsidR="008D4F34" w:rsidRPr="004140D8">
        <w:rPr>
          <w:rFonts w:ascii="Arial" w:hAnsi="Arial" w:cs="Arial"/>
          <w:sz w:val="20"/>
          <w:szCs w:val="20"/>
        </w:rPr>
        <w:t xml:space="preserve">, oziroma v dogovoru z naročnikom. Račune mora izstavljati ločeno po lokacijah in znotraj lokacij ločeno po oddelkih, ali drugače, če bo tako pisno dogovorjeno z naročnikom. Na računu mora obvezno navesti številko dobavnice in številko naročilnice. </w:t>
      </w:r>
    </w:p>
    <w:p w14:paraId="5BAFD588" w14:textId="77777777" w:rsidR="00971770" w:rsidRDefault="00971770" w:rsidP="00384893">
      <w:pPr>
        <w:pStyle w:val="Brezrazmikov"/>
        <w:jc w:val="both"/>
        <w:rPr>
          <w:rFonts w:ascii="Arial" w:hAnsi="Arial" w:cs="Arial"/>
          <w:sz w:val="20"/>
          <w:szCs w:val="20"/>
        </w:rPr>
      </w:pPr>
    </w:p>
    <w:p w14:paraId="039FB760" w14:textId="77777777" w:rsidR="008D4F34" w:rsidRDefault="008D4F34" w:rsidP="00384893">
      <w:pPr>
        <w:pStyle w:val="Brezrazmikov"/>
        <w:jc w:val="both"/>
        <w:rPr>
          <w:rFonts w:ascii="Arial" w:hAnsi="Arial" w:cs="Arial"/>
          <w:sz w:val="20"/>
          <w:szCs w:val="20"/>
        </w:rPr>
      </w:pPr>
      <w:r w:rsidRPr="004140D8">
        <w:rPr>
          <w:rFonts w:ascii="Arial" w:hAnsi="Arial" w:cs="Arial"/>
          <w:sz w:val="20"/>
          <w:szCs w:val="20"/>
        </w:rPr>
        <w:lastRenderedPageBreak/>
        <w:t>Podlaga za plačilo dobavljene</w:t>
      </w:r>
      <w:r w:rsidR="004C21D2" w:rsidRPr="004140D8">
        <w:rPr>
          <w:rFonts w:ascii="Arial" w:hAnsi="Arial" w:cs="Arial"/>
          <w:sz w:val="20"/>
          <w:szCs w:val="20"/>
        </w:rPr>
        <w:t>ga blaga</w:t>
      </w:r>
      <w:r w:rsidRPr="004140D8">
        <w:rPr>
          <w:rFonts w:ascii="Arial" w:hAnsi="Arial" w:cs="Arial"/>
          <w:sz w:val="20"/>
          <w:szCs w:val="20"/>
        </w:rPr>
        <w:t xml:space="preserve"> je potrjena dobavnica kot prilog</w:t>
      </w:r>
      <w:r w:rsidR="004C21D2" w:rsidRPr="004140D8">
        <w:rPr>
          <w:rFonts w:ascii="Arial" w:hAnsi="Arial" w:cs="Arial"/>
          <w:sz w:val="20"/>
          <w:szCs w:val="20"/>
        </w:rPr>
        <w:t>a</w:t>
      </w:r>
      <w:r w:rsidRPr="004140D8">
        <w:rPr>
          <w:rFonts w:ascii="Arial" w:hAnsi="Arial" w:cs="Arial"/>
          <w:sz w:val="20"/>
          <w:szCs w:val="20"/>
        </w:rPr>
        <w:t xml:space="preserve"> računa</w:t>
      </w:r>
      <w:r w:rsidR="004C21D2" w:rsidRPr="004140D8">
        <w:rPr>
          <w:rFonts w:ascii="Arial" w:hAnsi="Arial" w:cs="Arial"/>
          <w:sz w:val="20"/>
          <w:szCs w:val="20"/>
        </w:rPr>
        <w:t>.</w:t>
      </w:r>
    </w:p>
    <w:p w14:paraId="214A7FBF" w14:textId="77777777" w:rsidR="00971770" w:rsidRDefault="00971770" w:rsidP="00384893">
      <w:pPr>
        <w:pStyle w:val="Brezrazmikov"/>
        <w:jc w:val="both"/>
        <w:rPr>
          <w:rFonts w:ascii="Arial" w:hAnsi="Arial" w:cs="Arial"/>
          <w:sz w:val="20"/>
          <w:szCs w:val="20"/>
        </w:rPr>
      </w:pPr>
    </w:p>
    <w:p w14:paraId="421379C2" w14:textId="77777777" w:rsidR="008D4F34" w:rsidRPr="004140D8" w:rsidRDefault="008D4F34" w:rsidP="00384893">
      <w:pPr>
        <w:pStyle w:val="Brezrazmikov"/>
        <w:jc w:val="both"/>
        <w:rPr>
          <w:rFonts w:ascii="Arial" w:hAnsi="Arial" w:cs="Arial"/>
          <w:sz w:val="20"/>
          <w:szCs w:val="20"/>
        </w:rPr>
      </w:pPr>
      <w:r w:rsidRPr="004140D8">
        <w:rPr>
          <w:rFonts w:ascii="Arial" w:hAnsi="Arial" w:cs="Arial"/>
          <w:sz w:val="20"/>
          <w:szCs w:val="20"/>
        </w:rPr>
        <w:t xml:space="preserve">Obvezni podatki na dobavnici so: izpisane cene </w:t>
      </w:r>
      <w:r w:rsidR="005D4C2B">
        <w:rPr>
          <w:rFonts w:ascii="Arial" w:hAnsi="Arial" w:cs="Arial"/>
          <w:sz w:val="20"/>
          <w:szCs w:val="20"/>
        </w:rPr>
        <w:t>dobavljenega blaga</w:t>
      </w:r>
      <w:r w:rsidRPr="004140D8">
        <w:rPr>
          <w:rFonts w:ascii="Arial" w:hAnsi="Arial" w:cs="Arial"/>
          <w:sz w:val="20"/>
          <w:szCs w:val="20"/>
        </w:rPr>
        <w:t>, številka naročilnice ter ime osebe, ki naroča.</w:t>
      </w:r>
    </w:p>
    <w:p w14:paraId="0032EA3C" w14:textId="77777777" w:rsidR="00971770" w:rsidRDefault="00971770" w:rsidP="00384893">
      <w:pPr>
        <w:rPr>
          <w:rFonts w:cs="Arial"/>
          <w:sz w:val="20"/>
        </w:rPr>
      </w:pPr>
    </w:p>
    <w:p w14:paraId="3C50C2B5" w14:textId="77777777" w:rsidR="00EB4389" w:rsidRPr="004140D8" w:rsidRDefault="008D4F34" w:rsidP="00384893">
      <w:pPr>
        <w:rPr>
          <w:rFonts w:cs="Arial"/>
          <w:sz w:val="20"/>
        </w:rPr>
      </w:pPr>
      <w:r w:rsidRPr="004140D8">
        <w:rPr>
          <w:rFonts w:cs="Arial"/>
          <w:sz w:val="20"/>
        </w:rPr>
        <w:t xml:space="preserve">Če se naročnik ne bo v celoti strinjal z izstavljenim računom, ga bo v roku 8 dni po prejemu pisno in z obrazložitvijo v celoti zavrnil, dobavitelj pa je obvezen izstaviti nov račun z novim datumom. Plačilni rok prične teči z dnem, ko naročnik prejme in potrdi nov račun. Če </w:t>
      </w:r>
      <w:r w:rsidR="005D4C2B">
        <w:rPr>
          <w:rFonts w:cs="Arial"/>
          <w:sz w:val="20"/>
        </w:rPr>
        <w:t>dobavitelj</w:t>
      </w:r>
      <w:r w:rsidR="00F9735D" w:rsidRPr="004140D8">
        <w:rPr>
          <w:rFonts w:cs="Arial"/>
          <w:sz w:val="20"/>
        </w:rPr>
        <w:t xml:space="preserve"> </w:t>
      </w:r>
      <w:r w:rsidRPr="004140D8">
        <w:rPr>
          <w:rFonts w:cs="Arial"/>
          <w:sz w:val="20"/>
        </w:rPr>
        <w:t>v dogovorjenem roku ne prejme naročnikovega pisnega ugovora z navedbo razlogov za ugovor, se šteje, da je račun s tem dnem v celoti potrjen. Naročnik se v tem primeru obveže plačati pogodbeno ceno za dobavljeno blago v roku 30-ih dneh od dneva uradnega prejema pravilno izstavljenega računa dobavitelja</w:t>
      </w:r>
      <w:r w:rsidR="005D4C2B">
        <w:rPr>
          <w:rFonts w:cs="Arial"/>
          <w:sz w:val="20"/>
        </w:rPr>
        <w:t>.</w:t>
      </w:r>
    </w:p>
    <w:p w14:paraId="014A7B77" w14:textId="77777777" w:rsidR="00971770" w:rsidRDefault="00971770" w:rsidP="00384893">
      <w:pPr>
        <w:pStyle w:val="Brezrazmikov"/>
        <w:rPr>
          <w:rFonts w:ascii="Arial" w:hAnsi="Arial" w:cs="Arial"/>
          <w:sz w:val="20"/>
          <w:szCs w:val="20"/>
        </w:rPr>
      </w:pPr>
    </w:p>
    <w:p w14:paraId="216F40B3" w14:textId="77777777" w:rsidR="008D4F34" w:rsidRDefault="008D4F34" w:rsidP="00384893">
      <w:pPr>
        <w:pStyle w:val="Brezrazmikov"/>
        <w:rPr>
          <w:rFonts w:ascii="Arial" w:hAnsi="Arial" w:cs="Arial"/>
          <w:sz w:val="20"/>
          <w:szCs w:val="20"/>
        </w:rPr>
      </w:pPr>
      <w:r w:rsidRPr="004140D8">
        <w:rPr>
          <w:rFonts w:ascii="Arial" w:hAnsi="Arial" w:cs="Arial"/>
          <w:sz w:val="20"/>
          <w:szCs w:val="20"/>
        </w:rPr>
        <w:t>V primeru zamude pri plačilu je naročnik dolžan plačati zakonske zamudne obresti za čas zamude</w:t>
      </w:r>
      <w:r w:rsidR="00971770">
        <w:rPr>
          <w:rFonts w:ascii="Arial" w:hAnsi="Arial" w:cs="Arial"/>
          <w:sz w:val="20"/>
          <w:szCs w:val="20"/>
        </w:rPr>
        <w:t>.</w:t>
      </w:r>
    </w:p>
    <w:p w14:paraId="4411DCE8" w14:textId="77777777" w:rsidR="00971770" w:rsidRDefault="00971770" w:rsidP="00384893">
      <w:pPr>
        <w:pStyle w:val="Brezrazmikov"/>
        <w:rPr>
          <w:rFonts w:ascii="Arial" w:hAnsi="Arial" w:cs="Arial"/>
          <w:sz w:val="20"/>
          <w:szCs w:val="20"/>
        </w:rPr>
      </w:pPr>
    </w:p>
    <w:p w14:paraId="7C54995D" w14:textId="77777777" w:rsidR="00971770" w:rsidRPr="004140D8" w:rsidRDefault="00971770" w:rsidP="00384893">
      <w:pPr>
        <w:pStyle w:val="Brezrazmikov"/>
        <w:rPr>
          <w:rFonts w:ascii="Arial" w:hAnsi="Arial" w:cs="Arial"/>
          <w:sz w:val="20"/>
          <w:szCs w:val="20"/>
        </w:rPr>
      </w:pPr>
    </w:p>
    <w:p w14:paraId="548C8EA7" w14:textId="77777777" w:rsidR="008D4F34" w:rsidRPr="004140D8" w:rsidRDefault="00155C98" w:rsidP="00384893">
      <w:pPr>
        <w:pStyle w:val="Brezrazmikov"/>
        <w:jc w:val="center"/>
        <w:rPr>
          <w:rFonts w:ascii="Arial" w:hAnsi="Arial" w:cs="Arial"/>
          <w:sz w:val="20"/>
          <w:szCs w:val="20"/>
        </w:rPr>
      </w:pPr>
      <w:r>
        <w:rPr>
          <w:rFonts w:ascii="Arial" w:hAnsi="Arial" w:cs="Arial"/>
          <w:sz w:val="20"/>
          <w:szCs w:val="20"/>
        </w:rPr>
        <w:t>6</w:t>
      </w:r>
      <w:r w:rsidR="008D4F34" w:rsidRPr="004140D8">
        <w:rPr>
          <w:rFonts w:ascii="Arial" w:hAnsi="Arial" w:cs="Arial"/>
          <w:sz w:val="20"/>
          <w:szCs w:val="20"/>
        </w:rPr>
        <w:t>. člen</w:t>
      </w:r>
    </w:p>
    <w:p w14:paraId="2F497EE6" w14:textId="77777777" w:rsidR="0073064A" w:rsidRPr="00384893" w:rsidRDefault="0073064A" w:rsidP="00384893">
      <w:pPr>
        <w:widowControl w:val="0"/>
        <w:suppressAutoHyphens w:val="0"/>
        <w:rPr>
          <w:rFonts w:cs="Arial"/>
          <w:sz w:val="20"/>
        </w:rPr>
      </w:pPr>
      <w:r w:rsidRPr="00384893">
        <w:rPr>
          <w:rFonts w:cs="Arial"/>
          <w:sz w:val="20"/>
        </w:rPr>
        <w:t>Naročnik se obvezuje, da bo:</w:t>
      </w:r>
    </w:p>
    <w:p w14:paraId="31961C6A" w14:textId="77777777" w:rsidR="0073064A" w:rsidRPr="00384893" w:rsidRDefault="0073064A" w:rsidP="00971770">
      <w:pPr>
        <w:widowControl w:val="0"/>
        <w:numPr>
          <w:ilvl w:val="0"/>
          <w:numId w:val="25"/>
        </w:numPr>
        <w:suppressAutoHyphens w:val="0"/>
        <w:rPr>
          <w:rFonts w:cs="Arial"/>
          <w:sz w:val="20"/>
        </w:rPr>
      </w:pPr>
      <w:r w:rsidRPr="00384893">
        <w:rPr>
          <w:rFonts w:cs="Arial"/>
          <w:sz w:val="20"/>
        </w:rPr>
        <w:t>izpolnil vse predvidene obveznosti v roku in na predviden način;</w:t>
      </w:r>
    </w:p>
    <w:p w14:paraId="66CCE6B2" w14:textId="77777777" w:rsidR="0073064A" w:rsidRPr="00384893" w:rsidRDefault="0073064A" w:rsidP="00971770">
      <w:pPr>
        <w:widowControl w:val="0"/>
        <w:numPr>
          <w:ilvl w:val="0"/>
          <w:numId w:val="25"/>
        </w:numPr>
        <w:suppressAutoHyphens w:val="0"/>
        <w:rPr>
          <w:rFonts w:cs="Arial"/>
          <w:sz w:val="20"/>
        </w:rPr>
      </w:pPr>
      <w:r w:rsidRPr="00384893">
        <w:rPr>
          <w:rFonts w:cs="Arial"/>
          <w:sz w:val="20"/>
        </w:rPr>
        <w:t>zagotovil razpoložljivost potrebnih človeških, informacijskih in finančnih virov;</w:t>
      </w:r>
    </w:p>
    <w:p w14:paraId="5DBB32D9" w14:textId="77777777" w:rsidR="0073064A" w:rsidRDefault="0073064A" w:rsidP="00971770">
      <w:pPr>
        <w:widowControl w:val="0"/>
        <w:numPr>
          <w:ilvl w:val="0"/>
          <w:numId w:val="25"/>
        </w:numPr>
        <w:suppressAutoHyphens w:val="0"/>
        <w:rPr>
          <w:rFonts w:cs="Arial"/>
          <w:sz w:val="20"/>
        </w:rPr>
      </w:pPr>
      <w:r w:rsidRPr="00384893">
        <w:rPr>
          <w:rFonts w:cs="Arial"/>
          <w:sz w:val="20"/>
        </w:rPr>
        <w:t>plačal naročeno in dobavljeno blago v dogovorjenem roku.</w:t>
      </w:r>
    </w:p>
    <w:p w14:paraId="719A9628" w14:textId="77777777" w:rsidR="00971770" w:rsidRPr="00384893" w:rsidRDefault="00971770" w:rsidP="00971770">
      <w:pPr>
        <w:widowControl w:val="0"/>
        <w:suppressAutoHyphens w:val="0"/>
        <w:ind w:left="720"/>
        <w:rPr>
          <w:rFonts w:cs="Arial"/>
          <w:sz w:val="20"/>
        </w:rPr>
      </w:pPr>
    </w:p>
    <w:p w14:paraId="527F68E0" w14:textId="77777777" w:rsidR="008D4F34" w:rsidRPr="004140D8" w:rsidRDefault="00155C98" w:rsidP="00384893">
      <w:pPr>
        <w:pStyle w:val="Brezrazmikov"/>
        <w:jc w:val="center"/>
        <w:rPr>
          <w:rFonts w:ascii="Arial" w:hAnsi="Arial" w:cs="Arial"/>
          <w:sz w:val="20"/>
          <w:szCs w:val="20"/>
        </w:rPr>
      </w:pPr>
      <w:r>
        <w:rPr>
          <w:rFonts w:ascii="Arial" w:hAnsi="Arial" w:cs="Arial"/>
          <w:sz w:val="20"/>
          <w:szCs w:val="20"/>
        </w:rPr>
        <w:t>7</w:t>
      </w:r>
      <w:r w:rsidR="008D4F34" w:rsidRPr="004140D8">
        <w:rPr>
          <w:rFonts w:ascii="Arial" w:hAnsi="Arial" w:cs="Arial"/>
          <w:sz w:val="20"/>
          <w:szCs w:val="20"/>
        </w:rPr>
        <w:t>. člen</w:t>
      </w:r>
    </w:p>
    <w:p w14:paraId="7CE74C63" w14:textId="77777777" w:rsidR="008D4F34" w:rsidRPr="004140D8" w:rsidRDefault="00384893" w:rsidP="00971770">
      <w:pPr>
        <w:pStyle w:val="Brezrazmikov"/>
        <w:jc w:val="both"/>
        <w:rPr>
          <w:rFonts w:ascii="Arial" w:hAnsi="Arial" w:cs="Arial"/>
          <w:sz w:val="20"/>
          <w:szCs w:val="20"/>
        </w:rPr>
      </w:pPr>
      <w:r>
        <w:rPr>
          <w:rFonts w:ascii="Arial" w:hAnsi="Arial" w:cs="Arial"/>
          <w:sz w:val="20"/>
          <w:szCs w:val="20"/>
        </w:rPr>
        <w:t>Dobavitelj se</w:t>
      </w:r>
      <w:r w:rsidR="008D4F34" w:rsidRPr="004140D8">
        <w:rPr>
          <w:rFonts w:ascii="Arial" w:hAnsi="Arial" w:cs="Arial"/>
          <w:sz w:val="20"/>
          <w:szCs w:val="20"/>
        </w:rPr>
        <w:t xml:space="preserve"> obvezuje</w:t>
      </w:r>
      <w:r>
        <w:rPr>
          <w:rFonts w:ascii="Arial" w:hAnsi="Arial" w:cs="Arial"/>
          <w:sz w:val="20"/>
          <w:szCs w:val="20"/>
        </w:rPr>
        <w:t>, da bo</w:t>
      </w:r>
      <w:r w:rsidR="008D4F34" w:rsidRPr="004140D8">
        <w:rPr>
          <w:rFonts w:ascii="Arial" w:hAnsi="Arial" w:cs="Arial"/>
          <w:sz w:val="20"/>
          <w:szCs w:val="20"/>
        </w:rPr>
        <w:t>:</w:t>
      </w:r>
    </w:p>
    <w:p w14:paraId="506A6B33" w14:textId="77777777" w:rsidR="008D4F34" w:rsidRPr="00971770" w:rsidRDefault="008D4F34" w:rsidP="00971770">
      <w:pPr>
        <w:pStyle w:val="Brezrazmikov"/>
        <w:numPr>
          <w:ilvl w:val="0"/>
          <w:numId w:val="26"/>
        </w:numPr>
        <w:jc w:val="both"/>
        <w:rPr>
          <w:rFonts w:ascii="Arial" w:hAnsi="Arial" w:cs="Arial"/>
          <w:sz w:val="20"/>
          <w:szCs w:val="20"/>
        </w:rPr>
      </w:pPr>
      <w:r w:rsidRPr="00971770">
        <w:rPr>
          <w:rFonts w:ascii="Arial" w:hAnsi="Arial" w:cs="Arial"/>
          <w:sz w:val="20"/>
          <w:szCs w:val="20"/>
        </w:rPr>
        <w:t>svoje pogodbene obveznosti opravlja</w:t>
      </w:r>
      <w:r w:rsidR="00384893" w:rsidRPr="00971770">
        <w:rPr>
          <w:rFonts w:ascii="Arial" w:hAnsi="Arial" w:cs="Arial"/>
          <w:sz w:val="20"/>
          <w:szCs w:val="20"/>
        </w:rPr>
        <w:t>l</w:t>
      </w:r>
      <w:r w:rsidRPr="00971770">
        <w:rPr>
          <w:rFonts w:ascii="Arial" w:hAnsi="Arial" w:cs="Arial"/>
          <w:sz w:val="20"/>
          <w:szCs w:val="20"/>
        </w:rPr>
        <w:t xml:space="preserve"> strokovno, brezhibno in kvalitetno ter v skladu z veljavno zakonodajo, standardi, normativi, </w:t>
      </w:r>
      <w:r w:rsidR="00384893" w:rsidRPr="00971770">
        <w:rPr>
          <w:rFonts w:ascii="Arial" w:hAnsi="Arial" w:cs="Arial"/>
          <w:sz w:val="20"/>
          <w:szCs w:val="20"/>
        </w:rPr>
        <w:t>ponudbo</w:t>
      </w:r>
      <w:r w:rsidR="00C75A5A">
        <w:rPr>
          <w:rFonts w:ascii="Arial" w:hAnsi="Arial" w:cs="Arial"/>
          <w:sz w:val="20"/>
          <w:szCs w:val="20"/>
        </w:rPr>
        <w:t xml:space="preserve"> in specifikacijo</w:t>
      </w:r>
      <w:r w:rsidR="00384893" w:rsidRPr="00971770">
        <w:rPr>
          <w:rFonts w:ascii="Arial" w:hAnsi="Arial" w:cs="Arial"/>
          <w:sz w:val="20"/>
          <w:szCs w:val="20"/>
        </w:rPr>
        <w:t xml:space="preserve"> </w:t>
      </w:r>
      <w:r w:rsidR="00C75A5A">
        <w:rPr>
          <w:rFonts w:ascii="Arial" w:hAnsi="Arial" w:cs="Arial"/>
          <w:sz w:val="20"/>
          <w:szCs w:val="20"/>
        </w:rPr>
        <w:t>ter</w:t>
      </w:r>
      <w:r w:rsidR="00384893" w:rsidRPr="00971770">
        <w:rPr>
          <w:rFonts w:ascii="Arial" w:hAnsi="Arial" w:cs="Arial"/>
          <w:sz w:val="20"/>
          <w:szCs w:val="20"/>
        </w:rPr>
        <w:t xml:space="preserve"> </w:t>
      </w:r>
      <w:r w:rsidR="00C75A5A">
        <w:rPr>
          <w:rFonts w:ascii="Arial" w:hAnsi="Arial" w:cs="Arial"/>
          <w:sz w:val="20"/>
          <w:szCs w:val="20"/>
        </w:rPr>
        <w:t xml:space="preserve">ostalo </w:t>
      </w:r>
      <w:r w:rsidR="00384893" w:rsidRPr="00971770">
        <w:rPr>
          <w:rFonts w:ascii="Arial" w:hAnsi="Arial" w:cs="Arial"/>
          <w:sz w:val="20"/>
          <w:szCs w:val="20"/>
        </w:rPr>
        <w:t xml:space="preserve">razpisno </w:t>
      </w:r>
      <w:r w:rsidR="00DA7C7B" w:rsidRPr="00971770">
        <w:rPr>
          <w:rFonts w:ascii="Arial" w:hAnsi="Arial" w:cs="Arial"/>
          <w:sz w:val="20"/>
          <w:szCs w:val="20"/>
        </w:rPr>
        <w:t>dokumentacijo</w:t>
      </w:r>
      <w:r w:rsidR="00384893" w:rsidRPr="00971770">
        <w:rPr>
          <w:rFonts w:ascii="Arial" w:hAnsi="Arial" w:cs="Arial"/>
          <w:sz w:val="20"/>
          <w:szCs w:val="20"/>
        </w:rPr>
        <w:t>,</w:t>
      </w:r>
    </w:p>
    <w:p w14:paraId="1D9F5979" w14:textId="77777777" w:rsidR="008D4F34" w:rsidRPr="00971770" w:rsidRDefault="007A7FBC" w:rsidP="00971770">
      <w:pPr>
        <w:pStyle w:val="Brezrazmikov"/>
        <w:numPr>
          <w:ilvl w:val="0"/>
          <w:numId w:val="26"/>
        </w:numPr>
        <w:jc w:val="both"/>
        <w:rPr>
          <w:rFonts w:ascii="Arial" w:hAnsi="Arial" w:cs="Arial"/>
          <w:sz w:val="20"/>
          <w:szCs w:val="20"/>
        </w:rPr>
      </w:pPr>
      <w:r w:rsidRPr="00971770">
        <w:rPr>
          <w:rFonts w:ascii="Arial" w:hAnsi="Arial" w:cs="Arial"/>
          <w:sz w:val="20"/>
          <w:szCs w:val="20"/>
        </w:rPr>
        <w:t>dobavljen</w:t>
      </w:r>
      <w:r w:rsidR="00F9735D" w:rsidRPr="00971770">
        <w:rPr>
          <w:rFonts w:ascii="Arial" w:hAnsi="Arial" w:cs="Arial"/>
          <w:sz w:val="20"/>
          <w:szCs w:val="20"/>
        </w:rPr>
        <w:t>o blago</w:t>
      </w:r>
      <w:r w:rsidRPr="00971770">
        <w:rPr>
          <w:rFonts w:ascii="Arial" w:hAnsi="Arial" w:cs="Arial"/>
          <w:sz w:val="20"/>
          <w:szCs w:val="20"/>
        </w:rPr>
        <w:t xml:space="preserve"> nov</w:t>
      </w:r>
      <w:r w:rsidR="00F9735D" w:rsidRPr="00971770">
        <w:rPr>
          <w:rFonts w:ascii="Arial" w:hAnsi="Arial" w:cs="Arial"/>
          <w:sz w:val="20"/>
          <w:szCs w:val="20"/>
        </w:rPr>
        <w:t>o</w:t>
      </w:r>
      <w:r w:rsidRPr="00971770">
        <w:rPr>
          <w:rFonts w:ascii="Arial" w:hAnsi="Arial" w:cs="Arial"/>
          <w:sz w:val="20"/>
          <w:szCs w:val="20"/>
        </w:rPr>
        <w:t xml:space="preserve"> in bo deloval</w:t>
      </w:r>
      <w:r w:rsidR="00F9735D" w:rsidRPr="00971770">
        <w:rPr>
          <w:rFonts w:ascii="Arial" w:hAnsi="Arial" w:cs="Arial"/>
          <w:sz w:val="20"/>
          <w:szCs w:val="20"/>
        </w:rPr>
        <w:t>o</w:t>
      </w:r>
      <w:r w:rsidRPr="00971770">
        <w:rPr>
          <w:rFonts w:ascii="Arial" w:hAnsi="Arial" w:cs="Arial"/>
          <w:sz w:val="20"/>
          <w:szCs w:val="20"/>
        </w:rPr>
        <w:t xml:space="preserve"> brezhibno, brez pravnih ali stvarnih napak</w:t>
      </w:r>
      <w:r w:rsidR="008D4F34" w:rsidRPr="00971770">
        <w:rPr>
          <w:rFonts w:ascii="Arial" w:hAnsi="Arial" w:cs="Arial"/>
          <w:sz w:val="20"/>
          <w:szCs w:val="20"/>
        </w:rPr>
        <w:t>,</w:t>
      </w:r>
      <w:r w:rsidRPr="00971770">
        <w:rPr>
          <w:rFonts w:ascii="Arial" w:hAnsi="Arial" w:cs="Arial"/>
          <w:sz w:val="20"/>
          <w:szCs w:val="20"/>
        </w:rPr>
        <w:t xml:space="preserve"> </w:t>
      </w:r>
    </w:p>
    <w:p w14:paraId="0538378D" w14:textId="77777777" w:rsidR="00DA7C7B" w:rsidRPr="00971770" w:rsidRDefault="00DA7C7B" w:rsidP="00971770">
      <w:pPr>
        <w:pStyle w:val="Brezrazmikov"/>
        <w:numPr>
          <w:ilvl w:val="0"/>
          <w:numId w:val="26"/>
        </w:numPr>
        <w:jc w:val="both"/>
        <w:rPr>
          <w:rFonts w:ascii="Arial" w:hAnsi="Arial" w:cs="Arial"/>
          <w:sz w:val="20"/>
          <w:szCs w:val="20"/>
        </w:rPr>
      </w:pPr>
      <w:r w:rsidRPr="00971770">
        <w:rPr>
          <w:rFonts w:ascii="Arial" w:hAnsi="Arial" w:cs="Arial"/>
          <w:sz w:val="20"/>
          <w:szCs w:val="20"/>
        </w:rPr>
        <w:t>izvedel svoje pogodbene obveznosti v dogovorjenem roku</w:t>
      </w:r>
      <w:r w:rsidR="00384893" w:rsidRPr="00971770">
        <w:rPr>
          <w:rFonts w:ascii="Arial" w:hAnsi="Arial" w:cs="Arial"/>
          <w:sz w:val="20"/>
          <w:szCs w:val="20"/>
        </w:rPr>
        <w:t>,</w:t>
      </w:r>
    </w:p>
    <w:p w14:paraId="58B7BF5D" w14:textId="77777777" w:rsidR="00102B96" w:rsidRPr="00971770" w:rsidRDefault="00102B96" w:rsidP="00971770">
      <w:pPr>
        <w:pStyle w:val="Odstavekseznama"/>
        <w:numPr>
          <w:ilvl w:val="0"/>
          <w:numId w:val="26"/>
        </w:numPr>
        <w:jc w:val="both"/>
        <w:rPr>
          <w:rFonts w:ascii="Arial" w:hAnsi="Arial" w:cs="Arial"/>
          <w:sz w:val="20"/>
          <w:szCs w:val="20"/>
          <w:lang w:val="sl-SI" w:eastAsia="en-US"/>
        </w:rPr>
      </w:pPr>
      <w:r w:rsidRPr="00971770">
        <w:rPr>
          <w:rFonts w:ascii="Arial" w:hAnsi="Arial" w:cs="Arial"/>
          <w:sz w:val="20"/>
          <w:szCs w:val="20"/>
          <w:lang w:val="sl-SI" w:eastAsia="en-US"/>
        </w:rPr>
        <w:t xml:space="preserve">zagotavljal pakiranje kot ga je določil v </w:t>
      </w:r>
      <w:r w:rsidR="00384893" w:rsidRPr="00971770">
        <w:rPr>
          <w:rFonts w:ascii="Arial" w:hAnsi="Arial" w:cs="Arial"/>
          <w:sz w:val="20"/>
          <w:szCs w:val="20"/>
          <w:lang w:val="sl-SI" w:eastAsia="en-US"/>
        </w:rPr>
        <w:t>p</w:t>
      </w:r>
      <w:r w:rsidRPr="00971770">
        <w:rPr>
          <w:rFonts w:ascii="Arial" w:hAnsi="Arial" w:cs="Arial"/>
          <w:sz w:val="20"/>
          <w:szCs w:val="20"/>
          <w:lang w:val="sl-SI" w:eastAsia="en-US"/>
        </w:rPr>
        <w:t>onudbi</w:t>
      </w:r>
      <w:r w:rsidR="00384893" w:rsidRPr="00971770">
        <w:rPr>
          <w:rFonts w:ascii="Arial" w:hAnsi="Arial" w:cs="Arial"/>
          <w:sz w:val="20"/>
          <w:szCs w:val="20"/>
          <w:lang w:val="sl-SI" w:eastAsia="en-US"/>
        </w:rPr>
        <w:t xml:space="preserve"> oziroma predračunu</w:t>
      </w:r>
      <w:r w:rsidRPr="00971770">
        <w:rPr>
          <w:rFonts w:ascii="Arial" w:hAnsi="Arial" w:cs="Arial"/>
          <w:sz w:val="20"/>
          <w:szCs w:val="20"/>
          <w:lang w:val="sl-SI" w:eastAsia="en-US"/>
        </w:rPr>
        <w:t>,</w:t>
      </w:r>
    </w:p>
    <w:p w14:paraId="1C3533E5" w14:textId="77777777" w:rsidR="00102B96" w:rsidRPr="00971770" w:rsidRDefault="00102B96" w:rsidP="00971770">
      <w:pPr>
        <w:pStyle w:val="Odstavekseznama"/>
        <w:numPr>
          <w:ilvl w:val="0"/>
          <w:numId w:val="26"/>
        </w:numPr>
        <w:jc w:val="both"/>
        <w:rPr>
          <w:rFonts w:ascii="Arial" w:hAnsi="Arial" w:cs="Arial"/>
          <w:sz w:val="20"/>
          <w:szCs w:val="20"/>
          <w:lang w:val="sl-SI" w:eastAsia="en-US"/>
        </w:rPr>
      </w:pPr>
      <w:r w:rsidRPr="00971770">
        <w:rPr>
          <w:rFonts w:ascii="Arial" w:hAnsi="Arial" w:cs="Arial"/>
          <w:sz w:val="20"/>
          <w:szCs w:val="20"/>
          <w:lang w:val="sl-SI" w:eastAsia="en-US"/>
        </w:rPr>
        <w:t>zagotovil transport pod pogoji kot jih določi proizvajalec,</w:t>
      </w:r>
    </w:p>
    <w:p w14:paraId="40149B41" w14:textId="77777777" w:rsidR="00102B96" w:rsidRPr="00971770" w:rsidRDefault="00102B96" w:rsidP="00971770">
      <w:pPr>
        <w:pStyle w:val="Odstavekseznama"/>
        <w:numPr>
          <w:ilvl w:val="0"/>
          <w:numId w:val="26"/>
        </w:numPr>
        <w:jc w:val="both"/>
        <w:rPr>
          <w:rFonts w:ascii="Arial" w:hAnsi="Arial" w:cs="Arial"/>
          <w:sz w:val="20"/>
          <w:szCs w:val="20"/>
          <w:lang w:val="sl-SI" w:eastAsia="en-US"/>
        </w:rPr>
      </w:pPr>
      <w:r w:rsidRPr="00971770">
        <w:rPr>
          <w:rFonts w:ascii="Arial" w:hAnsi="Arial" w:cs="Arial"/>
          <w:sz w:val="20"/>
          <w:szCs w:val="20"/>
          <w:lang w:val="sl-SI" w:eastAsia="en-US"/>
        </w:rPr>
        <w:t xml:space="preserve">imel ustrezno zalogo </w:t>
      </w:r>
      <w:r w:rsidR="00384893" w:rsidRPr="00971770">
        <w:rPr>
          <w:rFonts w:ascii="Arial" w:hAnsi="Arial" w:cs="Arial"/>
          <w:sz w:val="20"/>
          <w:szCs w:val="20"/>
          <w:lang w:val="sl-SI" w:eastAsia="en-US"/>
        </w:rPr>
        <w:t>blaga</w:t>
      </w:r>
      <w:r w:rsidRPr="00971770">
        <w:rPr>
          <w:rFonts w:ascii="Arial" w:hAnsi="Arial" w:cs="Arial"/>
          <w:sz w:val="20"/>
          <w:szCs w:val="20"/>
          <w:lang w:val="sl-SI" w:eastAsia="en-US"/>
        </w:rPr>
        <w:t xml:space="preserve"> za nemoteno dobavo,</w:t>
      </w:r>
    </w:p>
    <w:p w14:paraId="7194D5E4" w14:textId="77777777" w:rsidR="00102B96" w:rsidRPr="00971770" w:rsidRDefault="00102B96" w:rsidP="00971770">
      <w:pPr>
        <w:pStyle w:val="Odstavekseznama"/>
        <w:numPr>
          <w:ilvl w:val="0"/>
          <w:numId w:val="26"/>
        </w:numPr>
        <w:jc w:val="both"/>
        <w:rPr>
          <w:rFonts w:ascii="Arial" w:hAnsi="Arial" w:cs="Arial"/>
          <w:sz w:val="20"/>
          <w:szCs w:val="20"/>
          <w:lang w:val="sl-SI" w:eastAsia="en-US"/>
        </w:rPr>
      </w:pPr>
      <w:r w:rsidRPr="00971770">
        <w:rPr>
          <w:rFonts w:ascii="Arial" w:hAnsi="Arial" w:cs="Arial"/>
          <w:sz w:val="20"/>
          <w:szCs w:val="20"/>
          <w:lang w:val="sl-SI" w:eastAsia="en-US"/>
        </w:rPr>
        <w:t xml:space="preserve">dopolnil seznam izbranih artiklov s carinsko tarifo, poreklom, neto težo artikla in z ostalimi podatki, ki vplivajo na intrastat ter jih zahteva naročnik (slednja obveznost se nanaša le na dobavitelja iz tujine), </w:t>
      </w:r>
    </w:p>
    <w:p w14:paraId="75DE7E64" w14:textId="77777777" w:rsidR="00102B96" w:rsidRPr="00971770" w:rsidRDefault="00102B96" w:rsidP="00971770">
      <w:pPr>
        <w:pStyle w:val="Brezrazmikov"/>
        <w:numPr>
          <w:ilvl w:val="0"/>
          <w:numId w:val="26"/>
        </w:numPr>
        <w:jc w:val="both"/>
        <w:rPr>
          <w:rFonts w:ascii="Arial" w:hAnsi="Arial" w:cs="Arial"/>
          <w:sz w:val="20"/>
          <w:szCs w:val="20"/>
        </w:rPr>
      </w:pPr>
      <w:r w:rsidRPr="00971770">
        <w:rPr>
          <w:rFonts w:ascii="Arial" w:hAnsi="Arial" w:cs="Arial"/>
          <w:sz w:val="20"/>
          <w:szCs w:val="20"/>
        </w:rPr>
        <w:t>izpolnjeval druge zahteve, ki jih naročnik navede v posameznem naročilu,</w:t>
      </w:r>
    </w:p>
    <w:p w14:paraId="73A3B830" w14:textId="77777777" w:rsidR="008D4F34" w:rsidRPr="00971770" w:rsidRDefault="008D4F34" w:rsidP="00971770">
      <w:pPr>
        <w:pStyle w:val="Brezrazmikov"/>
        <w:numPr>
          <w:ilvl w:val="0"/>
          <w:numId w:val="26"/>
        </w:numPr>
        <w:jc w:val="both"/>
        <w:rPr>
          <w:rFonts w:ascii="Arial" w:hAnsi="Arial" w:cs="Arial"/>
          <w:sz w:val="20"/>
          <w:szCs w:val="20"/>
        </w:rPr>
      </w:pPr>
      <w:r w:rsidRPr="00971770">
        <w:rPr>
          <w:rFonts w:ascii="Arial" w:hAnsi="Arial" w:cs="Arial"/>
          <w:sz w:val="20"/>
          <w:szCs w:val="20"/>
        </w:rPr>
        <w:t>da bo vse ostale obveznosti izvajal skladno s tem okvirnim sporazumom.</w:t>
      </w:r>
    </w:p>
    <w:p w14:paraId="6ADDFEFF" w14:textId="77777777" w:rsidR="00971770" w:rsidRPr="00971770" w:rsidRDefault="00971770" w:rsidP="00971770">
      <w:pPr>
        <w:pStyle w:val="Brezrazmikov"/>
        <w:ind w:left="720"/>
        <w:jc w:val="both"/>
        <w:rPr>
          <w:rFonts w:ascii="Arial" w:hAnsi="Arial" w:cs="Arial"/>
          <w:sz w:val="20"/>
          <w:szCs w:val="20"/>
        </w:rPr>
      </w:pPr>
    </w:p>
    <w:p w14:paraId="618C7CB0" w14:textId="77777777" w:rsidR="008D4F34" w:rsidRPr="004140D8" w:rsidRDefault="00155C98" w:rsidP="00384893">
      <w:pPr>
        <w:pStyle w:val="Brezrazmikov"/>
        <w:jc w:val="center"/>
        <w:rPr>
          <w:rFonts w:ascii="Arial" w:hAnsi="Arial" w:cs="Arial"/>
          <w:sz w:val="20"/>
          <w:szCs w:val="20"/>
        </w:rPr>
      </w:pPr>
      <w:r>
        <w:rPr>
          <w:rFonts w:ascii="Arial" w:hAnsi="Arial" w:cs="Arial"/>
          <w:sz w:val="20"/>
          <w:szCs w:val="20"/>
        </w:rPr>
        <w:t>8</w:t>
      </w:r>
      <w:r w:rsidR="008D4F34" w:rsidRPr="004140D8">
        <w:rPr>
          <w:rFonts w:ascii="Arial" w:hAnsi="Arial" w:cs="Arial"/>
          <w:sz w:val="20"/>
          <w:szCs w:val="20"/>
        </w:rPr>
        <w:t>. člen</w:t>
      </w:r>
    </w:p>
    <w:p w14:paraId="6598561C" w14:textId="77777777" w:rsidR="00971770" w:rsidRDefault="00971770" w:rsidP="00384893">
      <w:pPr>
        <w:rPr>
          <w:rFonts w:cs="Arial"/>
          <w:sz w:val="20"/>
        </w:rPr>
      </w:pPr>
    </w:p>
    <w:p w14:paraId="202C58C6" w14:textId="77777777" w:rsidR="00C14691" w:rsidRPr="004140D8" w:rsidRDefault="00C14691" w:rsidP="00384893">
      <w:pPr>
        <w:rPr>
          <w:rFonts w:cs="Arial"/>
          <w:sz w:val="20"/>
        </w:rPr>
      </w:pPr>
      <w:r w:rsidRPr="004140D8">
        <w:rPr>
          <w:rFonts w:cs="Arial"/>
          <w:sz w:val="20"/>
        </w:rPr>
        <w:t xml:space="preserve">Naročnik bo posamezne vrste blaga, ki jih bo potreboval v času trajanja sporazuma, kupoval od </w:t>
      </w:r>
      <w:r w:rsidR="00384893">
        <w:rPr>
          <w:rFonts w:cs="Arial"/>
          <w:sz w:val="20"/>
        </w:rPr>
        <w:t xml:space="preserve">dobavitelja </w:t>
      </w:r>
      <w:r w:rsidRPr="004140D8">
        <w:rPr>
          <w:rFonts w:cs="Arial"/>
          <w:sz w:val="20"/>
        </w:rPr>
        <w:t>na podlagi izstavljenih pisnih naročilnic. Naročnik bo v naročilnici opredelil vrste in količine blaga.</w:t>
      </w:r>
    </w:p>
    <w:p w14:paraId="60566D48" w14:textId="77777777" w:rsidR="00C14691" w:rsidRPr="004140D8" w:rsidRDefault="00C14691" w:rsidP="00384893">
      <w:pPr>
        <w:rPr>
          <w:rFonts w:cs="Arial"/>
          <w:color w:val="auto"/>
          <w:sz w:val="20"/>
        </w:rPr>
      </w:pPr>
    </w:p>
    <w:p w14:paraId="6EAB5CB0" w14:textId="77777777" w:rsidR="00A95B1C" w:rsidRDefault="00384893" w:rsidP="00384893">
      <w:pPr>
        <w:rPr>
          <w:rFonts w:cs="Arial"/>
          <w:color w:val="auto"/>
          <w:sz w:val="20"/>
        </w:rPr>
      </w:pPr>
      <w:r>
        <w:rPr>
          <w:rFonts w:cs="Arial"/>
          <w:color w:val="auto"/>
          <w:sz w:val="20"/>
        </w:rPr>
        <w:t>Dobavitelj</w:t>
      </w:r>
      <w:r w:rsidR="00C14691" w:rsidRPr="004140D8">
        <w:rPr>
          <w:rFonts w:cs="Arial"/>
          <w:color w:val="auto"/>
          <w:sz w:val="20"/>
        </w:rPr>
        <w:t xml:space="preserve"> se zaveže, da bo naročniku blago dostavljal na lokacijo, ki je določena v naročilnici, in sicer </w:t>
      </w:r>
      <w:r w:rsidR="00850FD4" w:rsidRPr="004140D8">
        <w:rPr>
          <w:rFonts w:cs="Arial"/>
          <w:color w:val="auto"/>
          <w:sz w:val="20"/>
        </w:rPr>
        <w:t>DPP</w:t>
      </w:r>
      <w:r w:rsidR="00C14691" w:rsidRPr="004140D8">
        <w:rPr>
          <w:rFonts w:cs="Arial"/>
          <w:color w:val="auto"/>
          <w:sz w:val="20"/>
        </w:rPr>
        <w:t xml:space="preserve"> </w:t>
      </w:r>
      <w:r w:rsidRPr="004140D8">
        <w:rPr>
          <w:rFonts w:cs="Arial"/>
          <w:color w:val="auto"/>
          <w:kern w:val="0"/>
          <w:sz w:val="20"/>
          <w:lang w:eastAsia="en-US"/>
        </w:rPr>
        <w:t>(Incoterms 2010)</w:t>
      </w:r>
      <w:r>
        <w:rPr>
          <w:rFonts w:cs="Arial"/>
          <w:color w:val="auto"/>
          <w:kern w:val="0"/>
          <w:sz w:val="20"/>
          <w:lang w:eastAsia="en-US"/>
        </w:rPr>
        <w:t xml:space="preserve"> </w:t>
      </w:r>
      <w:r w:rsidR="00C14691" w:rsidRPr="004140D8">
        <w:rPr>
          <w:rFonts w:cs="Arial"/>
          <w:color w:val="auto"/>
          <w:sz w:val="20"/>
        </w:rPr>
        <w:t xml:space="preserve">skladišče naročnika razloženo, oziroma v skladu z dogovorom z naročnikom. </w:t>
      </w:r>
    </w:p>
    <w:p w14:paraId="3F0FBD9B" w14:textId="77777777" w:rsidR="00A95B1C" w:rsidRDefault="00A95B1C" w:rsidP="00384893">
      <w:pPr>
        <w:rPr>
          <w:rFonts w:cs="Arial"/>
          <w:color w:val="auto"/>
          <w:sz w:val="20"/>
        </w:rPr>
      </w:pPr>
    </w:p>
    <w:p w14:paraId="59E9ABEA" w14:textId="77777777" w:rsidR="00C14691" w:rsidRPr="004140D8" w:rsidRDefault="006A4579" w:rsidP="00384893">
      <w:pPr>
        <w:rPr>
          <w:rFonts w:cs="Arial"/>
          <w:color w:val="auto"/>
          <w:sz w:val="20"/>
        </w:rPr>
      </w:pPr>
      <w:r w:rsidRPr="004140D8">
        <w:rPr>
          <w:rFonts w:cs="Arial"/>
          <w:color w:val="auto"/>
          <w:sz w:val="20"/>
        </w:rPr>
        <w:t xml:space="preserve">Najmanj 3 delovne dni pred dobavo blaga mora </w:t>
      </w:r>
      <w:r w:rsidR="00A95B1C">
        <w:rPr>
          <w:rFonts w:cs="Arial"/>
          <w:color w:val="auto"/>
          <w:sz w:val="20"/>
        </w:rPr>
        <w:t>dobavitelj</w:t>
      </w:r>
      <w:r w:rsidRPr="004140D8">
        <w:rPr>
          <w:rFonts w:cs="Arial"/>
          <w:color w:val="auto"/>
          <w:sz w:val="20"/>
        </w:rPr>
        <w:t xml:space="preserve"> naročnika obvestiti o datumu dobave blaga.</w:t>
      </w:r>
    </w:p>
    <w:p w14:paraId="74750A38" w14:textId="77777777" w:rsidR="00C14691" w:rsidRPr="004140D8" w:rsidRDefault="00C14691" w:rsidP="00384893">
      <w:pPr>
        <w:pStyle w:val="Brezrazmikov"/>
        <w:rPr>
          <w:rFonts w:ascii="Arial" w:hAnsi="Arial" w:cs="Arial"/>
          <w:sz w:val="20"/>
          <w:szCs w:val="20"/>
        </w:rPr>
      </w:pPr>
    </w:p>
    <w:p w14:paraId="4915FADB" w14:textId="77777777" w:rsidR="00C14691" w:rsidRPr="004140D8" w:rsidRDefault="00C14691" w:rsidP="00384893">
      <w:pPr>
        <w:pStyle w:val="Brezrazmikov"/>
        <w:rPr>
          <w:rFonts w:ascii="Arial" w:hAnsi="Arial" w:cs="Arial"/>
          <w:sz w:val="20"/>
          <w:szCs w:val="20"/>
        </w:rPr>
      </w:pPr>
      <w:r w:rsidRPr="004140D8">
        <w:rPr>
          <w:rFonts w:ascii="Arial" w:hAnsi="Arial" w:cs="Arial"/>
          <w:sz w:val="20"/>
          <w:szCs w:val="20"/>
        </w:rPr>
        <w:t xml:space="preserve">Lokacije naročnika so: </w:t>
      </w:r>
    </w:p>
    <w:p w14:paraId="6B458EC7"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LB - Ljubljana, Bohoričeva ulica 15</w:t>
      </w:r>
    </w:p>
    <w:p w14:paraId="668365B9"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LG - Ljubljana, Grablovičeva ulica 44</w:t>
      </w:r>
    </w:p>
    <w:p w14:paraId="59E246BE"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LZ - Ljubljana, Zaloška cesta 29</w:t>
      </w:r>
    </w:p>
    <w:p w14:paraId="58C0CD60"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LP - Ljubljana, Ptujska ulica 21</w:t>
      </w:r>
    </w:p>
    <w:p w14:paraId="7793BA5B"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HR - Hrastnik, Novi dom 11</w:t>
      </w:r>
    </w:p>
    <w:p w14:paraId="79613722"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MB - Maribor, Prvomajska ulica 1</w:t>
      </w:r>
    </w:p>
    <w:p w14:paraId="218CF9C8"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SB - Slovenska Bistrica, Ulica Borisa Winterja 2</w:t>
      </w:r>
    </w:p>
    <w:p w14:paraId="38572CD2"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RA - Ravne na Koroškem, Ob Suhi 5b</w:t>
      </w:r>
    </w:p>
    <w:p w14:paraId="035F52DA"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C1 - Celje, Ipavčeva ulica 18</w:t>
      </w:r>
    </w:p>
    <w:p w14:paraId="7AFA3182"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lastRenderedPageBreak/>
        <w:t>C2 - Celje, Gregorčičeva ulica 5</w:t>
      </w:r>
    </w:p>
    <w:p w14:paraId="6B4A50E5"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C3 - Celje, Gregorčičeva ulica 5a</w:t>
      </w:r>
    </w:p>
    <w:p w14:paraId="1D0E4705"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KR - Kranj, Gosposvetska ulica 12</w:t>
      </w:r>
    </w:p>
    <w:p w14:paraId="47C75EF6"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GO - Nova Gorica, Vipavska cesta 13</w:t>
      </w:r>
    </w:p>
    <w:p w14:paraId="4692DC88"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K1 - Koper, Verdijeva ulica 11</w:t>
      </w:r>
    </w:p>
    <w:p w14:paraId="0B232D18"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K2 - Koper, Vojkovo nabrežje 10</w:t>
      </w:r>
    </w:p>
    <w:p w14:paraId="5F85A378"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N1 - Novo mesto, Mej vrti 5</w:t>
      </w:r>
    </w:p>
    <w:p w14:paraId="24DD23D0"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N2 - Novo mesto, Dalmatinova ulica 2</w:t>
      </w:r>
    </w:p>
    <w:p w14:paraId="52B3A7A5"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N3 - Novo mesto, Dalmatinova ulica 3</w:t>
      </w:r>
    </w:p>
    <w:p w14:paraId="513350EA" w14:textId="77777777" w:rsidR="00F907F9" w:rsidRPr="00F907F9" w:rsidRDefault="00F907F9" w:rsidP="00971770">
      <w:pPr>
        <w:pStyle w:val="Brezrazmikov"/>
        <w:numPr>
          <w:ilvl w:val="0"/>
          <w:numId w:val="27"/>
        </w:numPr>
        <w:jc w:val="both"/>
        <w:rPr>
          <w:rFonts w:ascii="Arial" w:hAnsi="Arial" w:cs="Arial"/>
          <w:sz w:val="20"/>
          <w:szCs w:val="20"/>
        </w:rPr>
      </w:pPr>
      <w:r w:rsidRPr="00F907F9">
        <w:rPr>
          <w:rFonts w:ascii="Arial" w:hAnsi="Arial" w:cs="Arial"/>
          <w:sz w:val="20"/>
          <w:szCs w:val="20"/>
        </w:rPr>
        <w:t>MS - Murska Sobota, Arhitekta Novaka 2b.</w:t>
      </w:r>
    </w:p>
    <w:p w14:paraId="38B3F108" w14:textId="77777777" w:rsidR="00850FD4" w:rsidRPr="004140D8" w:rsidRDefault="00850FD4" w:rsidP="00384893">
      <w:pPr>
        <w:pStyle w:val="Brezrazmikov"/>
        <w:jc w:val="both"/>
        <w:rPr>
          <w:rFonts w:ascii="Arial" w:eastAsia="Arial" w:hAnsi="Arial" w:cs="Arial"/>
          <w:sz w:val="20"/>
          <w:szCs w:val="20"/>
        </w:rPr>
      </w:pPr>
    </w:p>
    <w:p w14:paraId="6A329971" w14:textId="77777777" w:rsidR="00850FD4" w:rsidRPr="004140D8" w:rsidRDefault="00850FD4" w:rsidP="00384893">
      <w:pPr>
        <w:pStyle w:val="Brezrazmikov"/>
        <w:jc w:val="center"/>
        <w:rPr>
          <w:rFonts w:ascii="Arial" w:hAnsi="Arial" w:cs="Arial"/>
          <w:sz w:val="20"/>
          <w:szCs w:val="20"/>
        </w:rPr>
      </w:pPr>
      <w:r w:rsidRPr="004140D8">
        <w:rPr>
          <w:rFonts w:ascii="Arial" w:hAnsi="Arial" w:cs="Arial"/>
          <w:sz w:val="20"/>
          <w:szCs w:val="20"/>
        </w:rPr>
        <w:t>8. člen</w:t>
      </w:r>
    </w:p>
    <w:p w14:paraId="32358694" w14:textId="77777777" w:rsidR="00850FD4" w:rsidRPr="004140D8" w:rsidRDefault="00850FD4" w:rsidP="00384893">
      <w:pPr>
        <w:pStyle w:val="Brezrazmikov"/>
        <w:rPr>
          <w:rFonts w:ascii="Arial" w:hAnsi="Arial" w:cs="Arial"/>
          <w:sz w:val="20"/>
          <w:szCs w:val="20"/>
        </w:rPr>
      </w:pPr>
    </w:p>
    <w:p w14:paraId="4A789F47" w14:textId="77777777" w:rsidR="00C14691" w:rsidRPr="00D47BB4" w:rsidRDefault="00C14691" w:rsidP="00D47BB4">
      <w:pPr>
        <w:widowControl w:val="0"/>
        <w:rPr>
          <w:rFonts w:cs="Arial"/>
          <w:color w:val="000000"/>
          <w:sz w:val="20"/>
        </w:rPr>
      </w:pPr>
      <w:r w:rsidRPr="00D47BB4">
        <w:rPr>
          <w:rFonts w:cs="Arial"/>
          <w:color w:val="000000"/>
          <w:sz w:val="20"/>
        </w:rPr>
        <w:t xml:space="preserve">Dobavni rok za vse artikle, ki so predmet </w:t>
      </w:r>
      <w:r w:rsidR="007449DD" w:rsidRPr="00D47BB4">
        <w:rPr>
          <w:rFonts w:cs="Arial"/>
          <w:color w:val="000000"/>
          <w:sz w:val="20"/>
        </w:rPr>
        <w:t xml:space="preserve">okvirnega </w:t>
      </w:r>
      <w:r w:rsidRPr="00D47BB4">
        <w:rPr>
          <w:rFonts w:cs="Arial"/>
          <w:color w:val="000000"/>
          <w:sz w:val="20"/>
        </w:rPr>
        <w:t>sporazuma, znaša dvajset (2</w:t>
      </w:r>
      <w:r w:rsidR="00850FD4" w:rsidRPr="00D47BB4">
        <w:rPr>
          <w:rFonts w:cs="Arial"/>
          <w:color w:val="000000"/>
          <w:sz w:val="20"/>
        </w:rPr>
        <w:t>0</w:t>
      </w:r>
      <w:r w:rsidRPr="00D47BB4">
        <w:rPr>
          <w:rFonts w:cs="Arial"/>
          <w:color w:val="000000"/>
          <w:sz w:val="20"/>
        </w:rPr>
        <w:t xml:space="preserve">) </w:t>
      </w:r>
      <w:r w:rsidR="00850FD4" w:rsidRPr="00D47BB4">
        <w:rPr>
          <w:rFonts w:cs="Arial"/>
          <w:color w:val="000000"/>
          <w:sz w:val="20"/>
        </w:rPr>
        <w:t xml:space="preserve">delovnih </w:t>
      </w:r>
      <w:r w:rsidRPr="00D47BB4">
        <w:rPr>
          <w:rFonts w:cs="Arial"/>
          <w:color w:val="000000"/>
          <w:sz w:val="20"/>
        </w:rPr>
        <w:t xml:space="preserve">dni od prejema naročila. </w:t>
      </w:r>
    </w:p>
    <w:p w14:paraId="10833386" w14:textId="77777777" w:rsidR="00C14691" w:rsidRPr="00D47BB4" w:rsidRDefault="00C14691" w:rsidP="00D47BB4">
      <w:pPr>
        <w:widowControl w:val="0"/>
        <w:rPr>
          <w:rFonts w:cs="Arial"/>
          <w:color w:val="000000"/>
          <w:sz w:val="20"/>
        </w:rPr>
      </w:pPr>
    </w:p>
    <w:p w14:paraId="145C4F29" w14:textId="77777777" w:rsidR="00C14691" w:rsidRPr="00D47BB4" w:rsidRDefault="00C14691" w:rsidP="00D47BB4">
      <w:pPr>
        <w:widowControl w:val="0"/>
        <w:rPr>
          <w:rFonts w:cs="Arial"/>
          <w:color w:val="000000"/>
          <w:sz w:val="20"/>
        </w:rPr>
      </w:pPr>
      <w:r w:rsidRPr="00D47BB4">
        <w:rPr>
          <w:rFonts w:cs="Arial"/>
          <w:color w:val="000000"/>
          <w:sz w:val="20"/>
        </w:rPr>
        <w:t>S tem sporazumom dogovorjen dobavni rok lahko dobavitelj podaljša le, če predhodno pridobi naročnikovo pisno dovoljenje.</w:t>
      </w:r>
    </w:p>
    <w:p w14:paraId="34558334" w14:textId="77777777" w:rsidR="00C14691" w:rsidRPr="00D47BB4" w:rsidRDefault="00C14691" w:rsidP="00D47BB4">
      <w:pPr>
        <w:widowControl w:val="0"/>
        <w:rPr>
          <w:rFonts w:cs="Arial"/>
          <w:color w:val="000000"/>
          <w:sz w:val="20"/>
        </w:rPr>
      </w:pPr>
    </w:p>
    <w:p w14:paraId="4F973B48" w14:textId="77777777" w:rsidR="00C14691" w:rsidRPr="00D47BB4" w:rsidRDefault="00C14691" w:rsidP="00D47BB4">
      <w:pPr>
        <w:rPr>
          <w:rFonts w:cs="Arial"/>
          <w:color w:val="auto"/>
          <w:sz w:val="20"/>
        </w:rPr>
      </w:pPr>
      <w:r w:rsidRPr="00D47BB4">
        <w:rPr>
          <w:rFonts w:cs="Arial"/>
          <w:color w:val="auto"/>
          <w:sz w:val="20"/>
        </w:rPr>
        <w:t>V kolikor dobavitelj dogovorjenih obveznosti ne bi mogel izpolniti, mora takoj</w:t>
      </w:r>
      <w:r w:rsidR="00C2431A" w:rsidRPr="00D47BB4">
        <w:rPr>
          <w:rFonts w:cs="Arial"/>
          <w:color w:val="auto"/>
          <w:sz w:val="20"/>
        </w:rPr>
        <w:t xml:space="preserve"> </w:t>
      </w:r>
      <w:r w:rsidR="00C2431A" w:rsidRPr="00D47BB4">
        <w:rPr>
          <w:rFonts w:eastAsia="Arial" w:cs="Arial"/>
          <w:sz w:val="20"/>
        </w:rPr>
        <w:t>oziroma najkasneje v 7 dneh od naročila naročnika obvestiti o morebitnih težavah pri dobavi (npr. morebitna ukinitev artikla  oz</w:t>
      </w:r>
      <w:r w:rsidR="00102B96" w:rsidRPr="00D47BB4">
        <w:rPr>
          <w:rFonts w:eastAsia="Arial" w:cs="Arial"/>
          <w:sz w:val="20"/>
        </w:rPr>
        <w:t>iroma</w:t>
      </w:r>
      <w:r w:rsidR="00C2431A" w:rsidRPr="00D47BB4">
        <w:rPr>
          <w:rFonts w:eastAsia="Arial" w:cs="Arial"/>
          <w:sz w:val="20"/>
        </w:rPr>
        <w:t xml:space="preserve"> če artikel trenutno ni dobavljiv s strani proizvajalca, idr.)</w:t>
      </w:r>
      <w:r w:rsidRPr="00D47BB4">
        <w:rPr>
          <w:rFonts w:cs="Arial"/>
          <w:color w:val="auto"/>
          <w:sz w:val="20"/>
        </w:rPr>
        <w:t xml:space="preserve">. </w:t>
      </w:r>
    </w:p>
    <w:p w14:paraId="77CA0761" w14:textId="77777777" w:rsidR="00C14691" w:rsidRPr="00D47BB4" w:rsidRDefault="00C14691" w:rsidP="00D47BB4">
      <w:pPr>
        <w:widowControl w:val="0"/>
        <w:rPr>
          <w:rFonts w:cs="Arial"/>
          <w:color w:val="auto"/>
          <w:sz w:val="20"/>
        </w:rPr>
      </w:pPr>
    </w:p>
    <w:p w14:paraId="1C8A065B" w14:textId="77777777" w:rsidR="00C14691" w:rsidRPr="00D47BB4" w:rsidRDefault="00C14691" w:rsidP="00D47BB4">
      <w:pPr>
        <w:rPr>
          <w:rFonts w:cs="Arial"/>
          <w:color w:val="auto"/>
          <w:sz w:val="20"/>
        </w:rPr>
      </w:pPr>
      <w:r w:rsidRPr="00D47BB4">
        <w:rPr>
          <w:rFonts w:cs="Arial"/>
          <w:color w:val="auto"/>
          <w:sz w:val="20"/>
        </w:rPr>
        <w:t xml:space="preserve">Naročnik mora vse napake in pomanjkljivosti, ki jih je odkril, sporočiti </w:t>
      </w:r>
      <w:r w:rsidR="0059136F" w:rsidRPr="00D47BB4">
        <w:rPr>
          <w:rFonts w:cs="Arial"/>
          <w:color w:val="auto"/>
          <w:sz w:val="20"/>
        </w:rPr>
        <w:t>dobavitelju</w:t>
      </w:r>
      <w:r w:rsidRPr="00D47BB4">
        <w:rPr>
          <w:rFonts w:cs="Arial"/>
          <w:color w:val="auto"/>
          <w:sz w:val="20"/>
        </w:rPr>
        <w:t xml:space="preserve"> pisno</w:t>
      </w:r>
      <w:r w:rsidR="00102B96" w:rsidRPr="00D47BB4">
        <w:rPr>
          <w:rFonts w:cs="Arial"/>
          <w:color w:val="auto"/>
          <w:sz w:val="20"/>
        </w:rPr>
        <w:t>.</w:t>
      </w:r>
      <w:r w:rsidRPr="00D47BB4">
        <w:rPr>
          <w:rFonts w:cs="Arial"/>
          <w:color w:val="auto"/>
          <w:sz w:val="20"/>
        </w:rPr>
        <w:t xml:space="preserve"> </w:t>
      </w:r>
      <w:r w:rsidR="0059136F" w:rsidRPr="00D47BB4">
        <w:rPr>
          <w:rFonts w:cs="Arial"/>
          <w:color w:val="auto"/>
          <w:sz w:val="20"/>
        </w:rPr>
        <w:t>Dobavitelj</w:t>
      </w:r>
      <w:r w:rsidR="00C2431A" w:rsidRPr="00D47BB4">
        <w:rPr>
          <w:rFonts w:cs="Arial"/>
          <w:color w:val="auto"/>
          <w:sz w:val="20"/>
        </w:rPr>
        <w:t xml:space="preserve"> </w:t>
      </w:r>
      <w:r w:rsidRPr="00D47BB4">
        <w:rPr>
          <w:rFonts w:cs="Arial"/>
          <w:color w:val="auto"/>
          <w:sz w:val="20"/>
        </w:rPr>
        <w:t xml:space="preserve">mora napake in pomanjkljivosti odpraviti takoj, če to ni možno, pa v primernem času. </w:t>
      </w:r>
    </w:p>
    <w:p w14:paraId="76229D1C" w14:textId="77777777" w:rsidR="00C14691" w:rsidRPr="00D47BB4" w:rsidRDefault="00C14691" w:rsidP="00D47BB4">
      <w:pPr>
        <w:rPr>
          <w:rFonts w:cs="Arial"/>
          <w:color w:val="auto"/>
          <w:sz w:val="20"/>
        </w:rPr>
      </w:pPr>
    </w:p>
    <w:p w14:paraId="28F22306" w14:textId="77777777" w:rsidR="00C14691" w:rsidRPr="00D47BB4" w:rsidRDefault="00C14691" w:rsidP="00D47BB4">
      <w:pPr>
        <w:rPr>
          <w:rFonts w:cs="Arial"/>
          <w:color w:val="auto"/>
          <w:sz w:val="20"/>
        </w:rPr>
      </w:pPr>
      <w:r w:rsidRPr="00D47BB4">
        <w:rPr>
          <w:rFonts w:cs="Arial"/>
          <w:color w:val="auto"/>
          <w:sz w:val="20"/>
        </w:rPr>
        <w:t xml:space="preserve">Količinska odstopanja, ki jih ni bilo moč ugotoviti ob prevzemu, mora naročnik pisno reklamirati najkasneje v 8-ih dneh od prevzema. </w:t>
      </w:r>
    </w:p>
    <w:p w14:paraId="6C366DBA" w14:textId="77777777" w:rsidR="00C14691" w:rsidRPr="00D47BB4" w:rsidRDefault="00C14691" w:rsidP="00D47BB4">
      <w:pPr>
        <w:rPr>
          <w:rFonts w:cs="Arial"/>
          <w:color w:val="auto"/>
          <w:sz w:val="20"/>
        </w:rPr>
      </w:pPr>
    </w:p>
    <w:p w14:paraId="7F1C5C85" w14:textId="77777777" w:rsidR="00C14691" w:rsidRPr="00D47BB4" w:rsidRDefault="00C14691" w:rsidP="00D47BB4">
      <w:pPr>
        <w:rPr>
          <w:rFonts w:cs="Arial"/>
          <w:color w:val="auto"/>
          <w:sz w:val="20"/>
        </w:rPr>
      </w:pPr>
      <w:r w:rsidRPr="00D47BB4">
        <w:rPr>
          <w:rFonts w:cs="Arial"/>
          <w:color w:val="auto"/>
          <w:sz w:val="20"/>
        </w:rPr>
        <w:t xml:space="preserve">Blago, za katero se bo ugotovilo, da kakorkoli odstopa od navedb v </w:t>
      </w:r>
      <w:r w:rsidR="00C75A5A" w:rsidRPr="00D47BB4">
        <w:rPr>
          <w:rFonts w:cs="Arial"/>
          <w:color w:val="auto"/>
          <w:sz w:val="20"/>
        </w:rPr>
        <w:t>p</w:t>
      </w:r>
      <w:r w:rsidR="00C2431A" w:rsidRPr="00D47BB4">
        <w:rPr>
          <w:rFonts w:cs="Arial"/>
          <w:color w:val="auto"/>
          <w:sz w:val="20"/>
        </w:rPr>
        <w:t xml:space="preserve">onudbi oziroma </w:t>
      </w:r>
      <w:r w:rsidR="00C75A5A" w:rsidRPr="00D47BB4">
        <w:rPr>
          <w:rFonts w:cs="Arial"/>
          <w:color w:val="auto"/>
          <w:sz w:val="20"/>
        </w:rPr>
        <w:t>s</w:t>
      </w:r>
      <w:r w:rsidR="00C2431A" w:rsidRPr="00D47BB4">
        <w:rPr>
          <w:rFonts w:cs="Arial"/>
          <w:color w:val="auto"/>
          <w:sz w:val="20"/>
        </w:rPr>
        <w:t>pecifikaciji</w:t>
      </w:r>
      <w:r w:rsidRPr="00D47BB4">
        <w:rPr>
          <w:rFonts w:cs="Arial"/>
          <w:color w:val="auto"/>
          <w:sz w:val="20"/>
        </w:rPr>
        <w:t xml:space="preserve">, ali ni skladno z določili tega okvirnega sporazuma, bo zavrnjeno, zaradi česar bo </w:t>
      </w:r>
      <w:r w:rsidR="0059136F" w:rsidRPr="00D47BB4">
        <w:rPr>
          <w:rFonts w:cs="Arial"/>
          <w:color w:val="auto"/>
          <w:sz w:val="20"/>
        </w:rPr>
        <w:t>dobavitelj</w:t>
      </w:r>
      <w:r w:rsidRPr="00D47BB4">
        <w:rPr>
          <w:rFonts w:cs="Arial"/>
          <w:color w:val="auto"/>
          <w:sz w:val="20"/>
        </w:rPr>
        <w:t xml:space="preserve"> prešel v zamudo. </w:t>
      </w:r>
    </w:p>
    <w:p w14:paraId="7E166681" w14:textId="77777777" w:rsidR="00C14691" w:rsidRPr="00D47BB4" w:rsidRDefault="00C14691" w:rsidP="00D47BB4">
      <w:pPr>
        <w:rPr>
          <w:rFonts w:cs="Arial"/>
          <w:color w:val="auto"/>
          <w:sz w:val="20"/>
        </w:rPr>
      </w:pPr>
    </w:p>
    <w:p w14:paraId="3C675D5F" w14:textId="77777777" w:rsidR="00C14691" w:rsidRPr="00D47BB4" w:rsidRDefault="00C14691" w:rsidP="00D47BB4">
      <w:pPr>
        <w:rPr>
          <w:rFonts w:cs="Arial"/>
          <w:color w:val="auto"/>
          <w:sz w:val="20"/>
        </w:rPr>
      </w:pPr>
      <w:r w:rsidRPr="00D47BB4">
        <w:rPr>
          <w:rFonts w:cs="Arial"/>
          <w:color w:val="auto"/>
          <w:sz w:val="20"/>
        </w:rPr>
        <w:t xml:space="preserve">Enako velja, če bo neskladnost ugotovljena za katerikoli dokument, ki bi moral biti priložen blagu. Zavrnitev bo dana v pisni obliki. </w:t>
      </w:r>
    </w:p>
    <w:p w14:paraId="6475DEC0" w14:textId="77777777" w:rsidR="00C14691" w:rsidRPr="00D47BB4" w:rsidRDefault="00C14691" w:rsidP="00D47BB4">
      <w:pPr>
        <w:rPr>
          <w:rFonts w:cs="Arial"/>
          <w:color w:val="auto"/>
          <w:sz w:val="20"/>
        </w:rPr>
      </w:pPr>
    </w:p>
    <w:p w14:paraId="18EF5268" w14:textId="77777777" w:rsidR="00C14691" w:rsidRPr="00D47BB4" w:rsidRDefault="00C14691" w:rsidP="00D47BB4">
      <w:pPr>
        <w:rPr>
          <w:rFonts w:cs="Arial"/>
          <w:color w:val="auto"/>
          <w:sz w:val="20"/>
        </w:rPr>
      </w:pPr>
      <w:r w:rsidRPr="00D47BB4">
        <w:rPr>
          <w:rFonts w:cs="Arial"/>
          <w:color w:val="auto"/>
          <w:sz w:val="20"/>
        </w:rPr>
        <w:t xml:space="preserve">Če dobava ne ustreza naročeni količini in kvaliteti, je </w:t>
      </w:r>
      <w:r w:rsidR="0059136F" w:rsidRPr="00D47BB4">
        <w:rPr>
          <w:rFonts w:cs="Arial"/>
          <w:color w:val="auto"/>
          <w:sz w:val="20"/>
        </w:rPr>
        <w:t xml:space="preserve">dobavitelj </w:t>
      </w:r>
      <w:r w:rsidRPr="00D47BB4">
        <w:rPr>
          <w:rFonts w:cs="Arial"/>
          <w:color w:val="auto"/>
          <w:sz w:val="20"/>
        </w:rPr>
        <w:t xml:space="preserve">pomanjkljivosti dolžan nemudoma odpraviti brezplačno. V kolikor </w:t>
      </w:r>
      <w:r w:rsidR="0059136F" w:rsidRPr="00D47BB4">
        <w:rPr>
          <w:rFonts w:cs="Arial"/>
          <w:color w:val="auto"/>
          <w:sz w:val="20"/>
        </w:rPr>
        <w:t>dobavitelj</w:t>
      </w:r>
      <w:r w:rsidR="00C2431A" w:rsidRPr="00D47BB4">
        <w:rPr>
          <w:rFonts w:cs="Arial"/>
          <w:color w:val="auto"/>
          <w:sz w:val="20"/>
        </w:rPr>
        <w:t xml:space="preserve"> </w:t>
      </w:r>
      <w:r w:rsidRPr="00D47BB4">
        <w:rPr>
          <w:rFonts w:cs="Arial"/>
          <w:color w:val="auto"/>
          <w:sz w:val="20"/>
        </w:rPr>
        <w:t xml:space="preserve">napak ne odpravi v roku 48 ur od prejema reklamacije oziroma v skladu z dogovorom z naročnikom, to lahko stori naročnik na stroške </w:t>
      </w:r>
      <w:r w:rsidR="0059136F" w:rsidRPr="00D47BB4">
        <w:rPr>
          <w:rFonts w:cs="Arial"/>
          <w:color w:val="auto"/>
          <w:sz w:val="20"/>
        </w:rPr>
        <w:t>dobavitelja</w:t>
      </w:r>
      <w:r w:rsidRPr="00D47BB4">
        <w:rPr>
          <w:rFonts w:cs="Arial"/>
          <w:color w:val="auto"/>
          <w:sz w:val="20"/>
        </w:rPr>
        <w:t xml:space="preserve">, naročnik pa lahko v tem primeru tudi odstopi od </w:t>
      </w:r>
      <w:r w:rsidR="00C75A5A" w:rsidRPr="00D47BB4">
        <w:rPr>
          <w:rFonts w:cs="Arial"/>
          <w:color w:val="auto"/>
          <w:sz w:val="20"/>
        </w:rPr>
        <w:t xml:space="preserve">okvirnega </w:t>
      </w:r>
      <w:r w:rsidRPr="00D47BB4">
        <w:rPr>
          <w:rFonts w:cs="Arial"/>
          <w:color w:val="auto"/>
          <w:sz w:val="20"/>
        </w:rPr>
        <w:t xml:space="preserve">sporazuma in zahteva od </w:t>
      </w:r>
      <w:r w:rsidR="00C75A5A" w:rsidRPr="00D47BB4">
        <w:rPr>
          <w:rFonts w:cs="Arial"/>
          <w:color w:val="auto"/>
          <w:sz w:val="20"/>
        </w:rPr>
        <w:t>dobavitelja</w:t>
      </w:r>
      <w:r w:rsidR="00C2431A" w:rsidRPr="00D47BB4">
        <w:rPr>
          <w:rFonts w:cs="Arial"/>
          <w:color w:val="auto"/>
          <w:sz w:val="20"/>
        </w:rPr>
        <w:t xml:space="preserve"> </w:t>
      </w:r>
      <w:r w:rsidRPr="00D47BB4">
        <w:rPr>
          <w:rFonts w:cs="Arial"/>
          <w:color w:val="auto"/>
          <w:sz w:val="20"/>
        </w:rPr>
        <w:t xml:space="preserve">povrnitev nastale škode. </w:t>
      </w:r>
    </w:p>
    <w:p w14:paraId="30390D6A" w14:textId="77777777" w:rsidR="0073064A" w:rsidRPr="00D47BB4" w:rsidRDefault="0073064A" w:rsidP="00D47BB4">
      <w:pPr>
        <w:rPr>
          <w:rFonts w:cs="Arial"/>
          <w:color w:val="auto"/>
          <w:sz w:val="20"/>
        </w:rPr>
      </w:pPr>
    </w:p>
    <w:p w14:paraId="17C466BD" w14:textId="77777777" w:rsidR="00C2431A" w:rsidRPr="00D47BB4" w:rsidRDefault="00C2431A" w:rsidP="00D47BB4">
      <w:pPr>
        <w:pStyle w:val="Brezrazmikov"/>
        <w:jc w:val="center"/>
        <w:rPr>
          <w:rFonts w:ascii="Arial" w:hAnsi="Arial" w:cs="Arial"/>
          <w:sz w:val="20"/>
          <w:szCs w:val="20"/>
        </w:rPr>
      </w:pPr>
      <w:r w:rsidRPr="00D47BB4">
        <w:rPr>
          <w:rFonts w:ascii="Arial" w:hAnsi="Arial" w:cs="Arial"/>
          <w:sz w:val="20"/>
          <w:szCs w:val="20"/>
        </w:rPr>
        <w:t>9. člen</w:t>
      </w:r>
    </w:p>
    <w:p w14:paraId="64A62238" w14:textId="77777777" w:rsidR="00D47BB4" w:rsidRPr="00D47BB4" w:rsidRDefault="00D47BB4" w:rsidP="00D47BB4">
      <w:pPr>
        <w:rPr>
          <w:rFonts w:cs="Arial"/>
          <w:sz w:val="20"/>
        </w:rPr>
      </w:pPr>
    </w:p>
    <w:p w14:paraId="547BBC13" w14:textId="77777777" w:rsidR="00D47BB4" w:rsidRPr="00D47BB4" w:rsidRDefault="0073064A" w:rsidP="00D47BB4">
      <w:pPr>
        <w:rPr>
          <w:rFonts w:eastAsia="Calibri" w:cs="Arial"/>
          <w:sz w:val="20"/>
          <w:lang w:eastAsia="en-US"/>
        </w:rPr>
      </w:pPr>
      <w:r w:rsidRPr="00D47BB4">
        <w:rPr>
          <w:rFonts w:cs="Arial"/>
          <w:sz w:val="20"/>
        </w:rPr>
        <w:t xml:space="preserve">Za </w:t>
      </w:r>
      <w:r w:rsidR="00D47BB4" w:rsidRPr="00D47BB4">
        <w:rPr>
          <w:rFonts w:cs="Arial"/>
          <w:sz w:val="20"/>
        </w:rPr>
        <w:t>blago</w:t>
      </w:r>
      <w:r w:rsidRPr="00D47BB4">
        <w:rPr>
          <w:rFonts w:cs="Arial"/>
          <w:sz w:val="20"/>
        </w:rPr>
        <w:t>, ki je predmet te</w:t>
      </w:r>
      <w:r w:rsidR="00D47BB4" w:rsidRPr="00D47BB4">
        <w:rPr>
          <w:rFonts w:cs="Arial"/>
          <w:sz w:val="20"/>
        </w:rPr>
        <w:t>ga okvirnega sporazuma</w:t>
      </w:r>
      <w:r w:rsidRPr="00D47BB4">
        <w:rPr>
          <w:rFonts w:cs="Arial"/>
          <w:sz w:val="20"/>
        </w:rPr>
        <w:t>, daje dobavitelj garancijo za brezhibno tehnično delovanje</w:t>
      </w:r>
      <w:r w:rsidR="00D47BB4" w:rsidRPr="00D47BB4">
        <w:rPr>
          <w:rFonts w:cs="Arial"/>
          <w:sz w:val="20"/>
        </w:rPr>
        <w:t xml:space="preserve">. </w:t>
      </w:r>
      <w:r w:rsidR="00D47BB4" w:rsidRPr="00D47BB4">
        <w:rPr>
          <w:rFonts w:eastAsia="Calibri" w:cs="Arial"/>
          <w:sz w:val="20"/>
          <w:lang w:eastAsia="en-US"/>
        </w:rPr>
        <w:t xml:space="preserve">Dobavitelj zagotavlja </w:t>
      </w:r>
      <w:r w:rsidR="00D47BB4" w:rsidRPr="00D47BB4">
        <w:rPr>
          <w:rFonts w:eastAsia="Calibri" w:cs="Arial"/>
          <w:snapToGrid w:val="0"/>
          <w:sz w:val="20"/>
          <w:lang w:eastAsia="en-US"/>
        </w:rPr>
        <w:t xml:space="preserve">za dobavljeno blago najmanj garancijski rok </w:t>
      </w:r>
      <w:r w:rsidR="00D47BB4" w:rsidRPr="00D47BB4">
        <w:rPr>
          <w:rFonts w:eastAsia="Calibri" w:cs="Arial"/>
          <w:sz w:val="20"/>
          <w:lang w:eastAsia="en-US"/>
        </w:rPr>
        <w:t xml:space="preserve">proizvajalca, ki ne sme biti krajši od 6 mesecev. </w:t>
      </w:r>
    </w:p>
    <w:p w14:paraId="29EAF6CD" w14:textId="77777777" w:rsidR="00D47BB4" w:rsidRPr="00D47BB4" w:rsidRDefault="00D47BB4" w:rsidP="00D47BB4">
      <w:pPr>
        <w:rPr>
          <w:rFonts w:eastAsia="Calibri" w:cs="Arial"/>
          <w:sz w:val="20"/>
          <w:lang w:eastAsia="en-US"/>
        </w:rPr>
      </w:pPr>
    </w:p>
    <w:p w14:paraId="360ADE68" w14:textId="77777777" w:rsidR="00E94A02" w:rsidRPr="00D47BB4" w:rsidRDefault="0073064A" w:rsidP="00D47BB4">
      <w:pPr>
        <w:widowControl w:val="0"/>
        <w:suppressAutoHyphens w:val="0"/>
        <w:rPr>
          <w:rFonts w:eastAsia="Calibri" w:cs="Arial"/>
          <w:sz w:val="20"/>
          <w:lang w:eastAsia="en-US"/>
        </w:rPr>
      </w:pPr>
      <w:r w:rsidRPr="00D47BB4">
        <w:rPr>
          <w:rFonts w:cs="Arial"/>
          <w:sz w:val="20"/>
        </w:rPr>
        <w:t xml:space="preserve">Garancijski rok teče od dneva podpisa dobavnice. Če je bilo blago v garancijskem roku zamenjano ali bistveno popravljeno, začne teči garancijski rok znova in je dobavitelj dolžan izdati nov garancijski list. </w:t>
      </w:r>
    </w:p>
    <w:p w14:paraId="5A02FDA4" w14:textId="77777777" w:rsidR="00D47BB4" w:rsidRPr="00D47BB4" w:rsidRDefault="00D47BB4" w:rsidP="00D47BB4">
      <w:pPr>
        <w:rPr>
          <w:rFonts w:eastAsia="Calibri" w:cs="Arial"/>
          <w:sz w:val="20"/>
          <w:lang w:eastAsia="en-US"/>
        </w:rPr>
      </w:pPr>
    </w:p>
    <w:p w14:paraId="3FC96FD1" w14:textId="77777777" w:rsidR="00E94A02" w:rsidRPr="00D47BB4" w:rsidRDefault="00E94A02" w:rsidP="00D47BB4">
      <w:pPr>
        <w:rPr>
          <w:rFonts w:eastAsia="Calibri" w:cs="Arial"/>
          <w:sz w:val="20"/>
          <w:lang w:eastAsia="en-US"/>
        </w:rPr>
      </w:pPr>
      <w:r w:rsidRPr="00D47BB4">
        <w:rPr>
          <w:rFonts w:eastAsia="Calibri" w:cs="Arial"/>
          <w:sz w:val="20"/>
          <w:lang w:eastAsia="en-US"/>
        </w:rPr>
        <w:t xml:space="preserve">Garancijski list je </w:t>
      </w:r>
      <w:r w:rsidR="00D47BB4" w:rsidRPr="00D47BB4">
        <w:rPr>
          <w:rFonts w:eastAsia="Calibri" w:cs="Arial"/>
          <w:sz w:val="20"/>
          <w:lang w:eastAsia="en-US"/>
        </w:rPr>
        <w:t xml:space="preserve">dobavitelj </w:t>
      </w:r>
      <w:r w:rsidRPr="00D47BB4">
        <w:rPr>
          <w:rFonts w:eastAsia="Calibri" w:cs="Arial"/>
          <w:sz w:val="20"/>
          <w:lang w:eastAsia="en-US"/>
        </w:rPr>
        <w:t xml:space="preserve">dolžan predložiti najkasneje ob dobavi </w:t>
      </w:r>
      <w:r w:rsidR="00D47BB4" w:rsidRPr="00D47BB4">
        <w:rPr>
          <w:rFonts w:eastAsia="Calibri" w:cs="Arial"/>
          <w:sz w:val="20"/>
          <w:lang w:eastAsia="en-US"/>
        </w:rPr>
        <w:t>blaga</w:t>
      </w:r>
      <w:r w:rsidRPr="00D47BB4">
        <w:rPr>
          <w:rFonts w:eastAsia="Calibri" w:cs="Arial"/>
          <w:sz w:val="20"/>
          <w:lang w:eastAsia="en-US"/>
        </w:rPr>
        <w:t>.</w:t>
      </w:r>
    </w:p>
    <w:p w14:paraId="2DD38CB4" w14:textId="77777777" w:rsidR="008B3E9E" w:rsidRPr="004140D8" w:rsidRDefault="008B3E9E" w:rsidP="00D47BB4">
      <w:pPr>
        <w:pStyle w:val="Brezrazmikov"/>
        <w:jc w:val="center"/>
        <w:rPr>
          <w:rFonts w:ascii="Arial" w:hAnsi="Arial" w:cs="Arial"/>
          <w:sz w:val="20"/>
          <w:szCs w:val="20"/>
        </w:rPr>
      </w:pPr>
      <w:r w:rsidRPr="004140D8">
        <w:rPr>
          <w:rFonts w:ascii="Arial" w:hAnsi="Arial" w:cs="Arial"/>
          <w:sz w:val="20"/>
          <w:szCs w:val="20"/>
        </w:rPr>
        <w:t>10. člen</w:t>
      </w:r>
    </w:p>
    <w:p w14:paraId="27C99ED2" w14:textId="77777777" w:rsidR="00D47BB4" w:rsidRDefault="00D47BB4" w:rsidP="00D47BB4">
      <w:pPr>
        <w:rPr>
          <w:color w:val="auto"/>
          <w:sz w:val="20"/>
        </w:rPr>
      </w:pPr>
    </w:p>
    <w:p w14:paraId="7CDEB86D" w14:textId="77777777" w:rsidR="008B3E9E" w:rsidRPr="004140D8" w:rsidRDefault="00D47BB4" w:rsidP="00D47BB4">
      <w:pPr>
        <w:rPr>
          <w:color w:val="auto"/>
          <w:sz w:val="20"/>
        </w:rPr>
      </w:pPr>
      <w:r>
        <w:rPr>
          <w:color w:val="auto"/>
          <w:sz w:val="20"/>
        </w:rPr>
        <w:t xml:space="preserve">Dobavitelj </w:t>
      </w:r>
      <w:r w:rsidR="008B3E9E" w:rsidRPr="004140D8">
        <w:rPr>
          <w:color w:val="auto"/>
          <w:sz w:val="20"/>
        </w:rPr>
        <w:t xml:space="preserve">je v primeru zamude ali neustrezne izpolnitve dobave po </w:t>
      </w:r>
      <w:r w:rsidR="00C75A5A">
        <w:rPr>
          <w:color w:val="auto"/>
          <w:sz w:val="20"/>
        </w:rPr>
        <w:t xml:space="preserve">okvirnem </w:t>
      </w:r>
      <w:r w:rsidR="008B3E9E" w:rsidRPr="004140D8">
        <w:rPr>
          <w:color w:val="auto"/>
          <w:sz w:val="20"/>
        </w:rPr>
        <w:t xml:space="preserve">sporazumu, ki ni posledica višje sile ali razlogov na strani naročnika, dolžan plačati naročniku pogodbeno kazen v višini 0,5 % od pogodbene vrednosti </w:t>
      </w:r>
      <w:r w:rsidR="00375399" w:rsidRPr="004140D8">
        <w:rPr>
          <w:color w:val="auto"/>
          <w:sz w:val="20"/>
        </w:rPr>
        <w:t xml:space="preserve"> blaga, ki je bil predmet dobave, </w:t>
      </w:r>
      <w:r w:rsidR="008B3E9E" w:rsidRPr="004140D8">
        <w:rPr>
          <w:color w:val="auto"/>
          <w:sz w:val="20"/>
        </w:rPr>
        <w:t xml:space="preserve">za vsak dan zamude, vendar največ 5 %. Pogodbena </w:t>
      </w:r>
      <w:r w:rsidR="008B3E9E" w:rsidRPr="004140D8">
        <w:rPr>
          <w:color w:val="auto"/>
          <w:sz w:val="20"/>
        </w:rPr>
        <w:lastRenderedPageBreak/>
        <w:t xml:space="preserve">kazen se obračuna pri plačilu pogodbene cene. V primeru, da </w:t>
      </w:r>
      <w:r>
        <w:rPr>
          <w:color w:val="auto"/>
          <w:sz w:val="20"/>
        </w:rPr>
        <w:t xml:space="preserve">dobavitelj </w:t>
      </w:r>
      <w:r w:rsidR="008B3E9E" w:rsidRPr="004140D8">
        <w:rPr>
          <w:color w:val="auto"/>
          <w:sz w:val="20"/>
        </w:rPr>
        <w:t xml:space="preserve">zamuja pri dobavi več kot trideset (30) dni, lahko naročnik razdre ta </w:t>
      </w:r>
      <w:r>
        <w:rPr>
          <w:color w:val="auto"/>
          <w:sz w:val="20"/>
        </w:rPr>
        <w:t xml:space="preserve">okvirni </w:t>
      </w:r>
      <w:r w:rsidR="008B3E9E" w:rsidRPr="004140D8">
        <w:rPr>
          <w:color w:val="auto"/>
          <w:sz w:val="20"/>
        </w:rPr>
        <w:t xml:space="preserve">sporazum. </w:t>
      </w:r>
    </w:p>
    <w:p w14:paraId="07561B26" w14:textId="77777777" w:rsidR="008B3E9E" w:rsidRPr="004140D8" w:rsidRDefault="008B3E9E" w:rsidP="00D47BB4">
      <w:pPr>
        <w:rPr>
          <w:color w:val="auto"/>
          <w:sz w:val="20"/>
        </w:rPr>
      </w:pPr>
    </w:p>
    <w:p w14:paraId="0D5C2380" w14:textId="77777777" w:rsidR="008B3E9E" w:rsidRPr="004140D8" w:rsidRDefault="008B3E9E" w:rsidP="00D47BB4">
      <w:pPr>
        <w:rPr>
          <w:color w:val="auto"/>
          <w:sz w:val="20"/>
        </w:rPr>
      </w:pPr>
      <w:r w:rsidRPr="004140D8">
        <w:rPr>
          <w:color w:val="auto"/>
          <w:sz w:val="20"/>
        </w:rPr>
        <w:t xml:space="preserve">Naročnik in </w:t>
      </w:r>
      <w:r w:rsidR="00D47BB4">
        <w:rPr>
          <w:color w:val="auto"/>
          <w:sz w:val="20"/>
        </w:rPr>
        <w:t xml:space="preserve">dobavitelj </w:t>
      </w:r>
      <w:r w:rsidRPr="004140D8">
        <w:rPr>
          <w:color w:val="auto"/>
          <w:sz w:val="20"/>
        </w:rPr>
        <w:t xml:space="preserve">soglašata, da pravica zaračunati pogodbeno kazen ni pogojena z nastankom škode naročniku. </w:t>
      </w:r>
    </w:p>
    <w:p w14:paraId="22CA9CCD" w14:textId="77777777" w:rsidR="008B3E9E" w:rsidRPr="004140D8" w:rsidRDefault="008B3E9E" w:rsidP="00D47BB4">
      <w:pPr>
        <w:rPr>
          <w:color w:val="auto"/>
          <w:sz w:val="20"/>
        </w:rPr>
      </w:pPr>
    </w:p>
    <w:p w14:paraId="51EE19E5" w14:textId="77777777" w:rsidR="008B3E9E" w:rsidRPr="004140D8" w:rsidRDefault="008B3E9E" w:rsidP="00D47BB4">
      <w:pPr>
        <w:rPr>
          <w:color w:val="auto"/>
          <w:sz w:val="20"/>
        </w:rPr>
      </w:pPr>
      <w:r w:rsidRPr="004140D8">
        <w:rPr>
          <w:color w:val="auto"/>
          <w:sz w:val="20"/>
        </w:rPr>
        <w:t xml:space="preserve">Povračilo tako nastale škode bo naročnik uveljavljal po splošnih načelih odškodninske odgovornosti, neodvisno od uveljavljanja pogodbene kazni. </w:t>
      </w:r>
    </w:p>
    <w:p w14:paraId="36645396" w14:textId="77777777" w:rsidR="008B3E9E" w:rsidRPr="004140D8" w:rsidRDefault="008B3E9E" w:rsidP="00D47BB4">
      <w:pPr>
        <w:rPr>
          <w:color w:val="auto"/>
          <w:sz w:val="20"/>
        </w:rPr>
      </w:pPr>
    </w:p>
    <w:p w14:paraId="41E782D3" w14:textId="77777777" w:rsidR="00D47BB4" w:rsidRPr="00227B90" w:rsidRDefault="00D47BB4" w:rsidP="00D47BB4">
      <w:pPr>
        <w:spacing w:before="120" w:after="120"/>
        <w:ind w:left="-5"/>
        <w:rPr>
          <w:rFonts w:cs="Arial"/>
          <w:bCs/>
          <w:sz w:val="20"/>
        </w:rPr>
      </w:pPr>
      <w:r w:rsidRPr="00227B90">
        <w:rPr>
          <w:rFonts w:cs="Arial"/>
          <w:bCs/>
          <w:sz w:val="20"/>
        </w:rPr>
        <w:t>Pogodbeni stranki sta soglasni, da mora naročnik nemudoma sporočiti dobavitelju, da si pridružuje pravico do pogodbene kazni, če je prevzel blago po tem, ko je dobavitelj z njeno dobavo prišel v zamudo.</w:t>
      </w:r>
    </w:p>
    <w:p w14:paraId="6992B09E" w14:textId="77777777" w:rsidR="008B3E9E" w:rsidRPr="004140D8" w:rsidRDefault="008B3E9E" w:rsidP="00D47BB4">
      <w:pPr>
        <w:rPr>
          <w:color w:val="auto"/>
          <w:sz w:val="20"/>
        </w:rPr>
      </w:pPr>
    </w:p>
    <w:p w14:paraId="3B8E80AE" w14:textId="77777777" w:rsidR="008B3E9E" w:rsidRPr="004140D8" w:rsidRDefault="008B3E9E" w:rsidP="00D47BB4">
      <w:pPr>
        <w:rPr>
          <w:color w:val="auto"/>
          <w:sz w:val="20"/>
        </w:rPr>
      </w:pPr>
      <w:r w:rsidRPr="004140D8">
        <w:rPr>
          <w:color w:val="auto"/>
          <w:sz w:val="20"/>
        </w:rPr>
        <w:t xml:space="preserve">Pogodbena kazen se obračuna pri izplačilih </w:t>
      </w:r>
      <w:r w:rsidR="00D47BB4">
        <w:rPr>
          <w:color w:val="auto"/>
          <w:sz w:val="20"/>
        </w:rPr>
        <w:t>dobavitelj</w:t>
      </w:r>
      <w:r w:rsidRPr="004140D8">
        <w:rPr>
          <w:color w:val="auto"/>
          <w:sz w:val="20"/>
        </w:rPr>
        <w:t xml:space="preserve"> oziroma v kolikor navedeno ni mogoče, se iz tega naslova izstavi poseben račun, ki ga mora </w:t>
      </w:r>
      <w:r w:rsidR="00D47BB4">
        <w:rPr>
          <w:color w:val="auto"/>
          <w:sz w:val="20"/>
        </w:rPr>
        <w:t>dobavitelj</w:t>
      </w:r>
      <w:r w:rsidRPr="004140D8">
        <w:rPr>
          <w:color w:val="auto"/>
          <w:sz w:val="20"/>
        </w:rPr>
        <w:t xml:space="preserve"> plačati v roku osem dni od prejema. </w:t>
      </w:r>
    </w:p>
    <w:p w14:paraId="64EB6089" w14:textId="77777777" w:rsidR="00C2431A" w:rsidRPr="004140D8" w:rsidRDefault="00C2431A" w:rsidP="00D47BB4">
      <w:pPr>
        <w:rPr>
          <w:rFonts w:cs="Arial"/>
          <w:color w:val="auto"/>
          <w:sz w:val="20"/>
        </w:rPr>
      </w:pPr>
    </w:p>
    <w:p w14:paraId="34E352FE" w14:textId="77777777" w:rsidR="008D4F34" w:rsidRPr="0059136F" w:rsidRDefault="008D4F34" w:rsidP="00D47BB4">
      <w:pPr>
        <w:pStyle w:val="Brezrazmikov"/>
        <w:jc w:val="center"/>
        <w:rPr>
          <w:rFonts w:ascii="Arial" w:hAnsi="Arial" w:cs="Arial"/>
          <w:sz w:val="20"/>
          <w:szCs w:val="20"/>
        </w:rPr>
      </w:pPr>
      <w:r w:rsidRPr="0059136F">
        <w:rPr>
          <w:rFonts w:ascii="Arial" w:hAnsi="Arial" w:cs="Arial"/>
          <w:sz w:val="20"/>
          <w:szCs w:val="20"/>
        </w:rPr>
        <w:t>1</w:t>
      </w:r>
      <w:r w:rsidR="008B3E9E" w:rsidRPr="0059136F">
        <w:rPr>
          <w:rFonts w:ascii="Arial" w:hAnsi="Arial" w:cs="Arial"/>
          <w:sz w:val="20"/>
          <w:szCs w:val="20"/>
        </w:rPr>
        <w:t>1</w:t>
      </w:r>
      <w:r w:rsidRPr="0059136F">
        <w:rPr>
          <w:rFonts w:ascii="Arial" w:hAnsi="Arial" w:cs="Arial"/>
          <w:sz w:val="20"/>
          <w:szCs w:val="20"/>
        </w:rPr>
        <w:t>. člen</w:t>
      </w:r>
    </w:p>
    <w:p w14:paraId="0FF3B158" w14:textId="77777777" w:rsidR="00D47BB4" w:rsidRDefault="00D47BB4" w:rsidP="00D47BB4">
      <w:pPr>
        <w:rPr>
          <w:rFonts w:cs="Arial"/>
          <w:sz w:val="20"/>
        </w:rPr>
      </w:pPr>
    </w:p>
    <w:p w14:paraId="12E732FF" w14:textId="77777777" w:rsidR="000357A8" w:rsidRDefault="000357A8" w:rsidP="00D47BB4">
      <w:pPr>
        <w:rPr>
          <w:rFonts w:cs="Arial"/>
          <w:sz w:val="20"/>
        </w:rPr>
      </w:pPr>
      <w:r w:rsidRPr="0059136F">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B927F9">
        <w:rPr>
          <w:rFonts w:cs="Arial"/>
          <w:sz w:val="20"/>
        </w:rPr>
        <w:t>okvirni sporazum ničen</w:t>
      </w:r>
      <w:r w:rsidRPr="0059136F">
        <w:rPr>
          <w:rFonts w:cs="Arial"/>
          <w:sz w:val="20"/>
        </w:rPr>
        <w:t xml:space="preserve">. </w:t>
      </w:r>
    </w:p>
    <w:p w14:paraId="4A9C12B0" w14:textId="77777777" w:rsidR="00B927F9" w:rsidRPr="0059136F" w:rsidRDefault="00B927F9" w:rsidP="00D47BB4">
      <w:pPr>
        <w:rPr>
          <w:rFonts w:cs="Arial"/>
          <w:sz w:val="20"/>
        </w:rPr>
      </w:pPr>
    </w:p>
    <w:p w14:paraId="6085D0AA" w14:textId="77777777" w:rsidR="008D4F34" w:rsidRPr="0059136F" w:rsidRDefault="008D4F34" w:rsidP="00D47BB4">
      <w:pPr>
        <w:pStyle w:val="Brezrazmikov"/>
        <w:jc w:val="center"/>
        <w:rPr>
          <w:rFonts w:ascii="Arial" w:hAnsi="Arial" w:cs="Arial"/>
          <w:sz w:val="20"/>
          <w:szCs w:val="20"/>
        </w:rPr>
      </w:pPr>
      <w:r w:rsidRPr="0059136F">
        <w:rPr>
          <w:rFonts w:ascii="Arial" w:hAnsi="Arial" w:cs="Arial"/>
          <w:sz w:val="20"/>
          <w:szCs w:val="20"/>
        </w:rPr>
        <w:t>1</w:t>
      </w:r>
      <w:r w:rsidR="008B3E9E" w:rsidRPr="0059136F">
        <w:rPr>
          <w:rFonts w:ascii="Arial" w:hAnsi="Arial" w:cs="Arial"/>
          <w:sz w:val="20"/>
          <w:szCs w:val="20"/>
        </w:rPr>
        <w:t>2</w:t>
      </w:r>
      <w:r w:rsidRPr="0059136F">
        <w:rPr>
          <w:rFonts w:ascii="Arial" w:hAnsi="Arial" w:cs="Arial"/>
          <w:sz w:val="20"/>
          <w:szCs w:val="20"/>
        </w:rPr>
        <w:t>. člen</w:t>
      </w:r>
    </w:p>
    <w:p w14:paraId="08A2E4B9" w14:textId="77777777" w:rsidR="00D47BB4" w:rsidRDefault="00D47BB4" w:rsidP="00D47BB4">
      <w:pPr>
        <w:pStyle w:val="Brezrazmikov"/>
        <w:jc w:val="both"/>
        <w:rPr>
          <w:rFonts w:ascii="Arial" w:hAnsi="Arial" w:cs="Arial"/>
          <w:sz w:val="20"/>
          <w:szCs w:val="20"/>
        </w:rPr>
      </w:pPr>
    </w:p>
    <w:p w14:paraId="6C2D5450" w14:textId="1DD3FE7C" w:rsidR="008D4F34" w:rsidRPr="0059136F" w:rsidRDefault="0059136F" w:rsidP="00D47BB4">
      <w:pPr>
        <w:pStyle w:val="Brezrazmikov"/>
        <w:jc w:val="both"/>
        <w:rPr>
          <w:rFonts w:ascii="Arial" w:hAnsi="Arial" w:cs="Arial"/>
          <w:sz w:val="20"/>
          <w:szCs w:val="20"/>
        </w:rPr>
      </w:pPr>
      <w:r w:rsidRPr="0059136F">
        <w:rPr>
          <w:rFonts w:ascii="Arial" w:hAnsi="Arial" w:cs="Arial"/>
          <w:sz w:val="20"/>
          <w:szCs w:val="20"/>
        </w:rPr>
        <w:t>Dobavitelj</w:t>
      </w:r>
      <w:r w:rsidR="008D4F34" w:rsidRPr="0059136F">
        <w:rPr>
          <w:rFonts w:ascii="Arial" w:hAnsi="Arial" w:cs="Arial"/>
          <w:sz w:val="20"/>
          <w:szCs w:val="20"/>
        </w:rPr>
        <w:t xml:space="preserve"> mora najkasneje v 10 dneh po podpisu okvirnega sporazuma naročniku izročiti </w:t>
      </w:r>
      <w:r w:rsidR="00A36E8E" w:rsidRPr="0059136F">
        <w:rPr>
          <w:rFonts w:ascii="Arial" w:hAnsi="Arial" w:cs="Arial"/>
          <w:sz w:val="20"/>
          <w:szCs w:val="20"/>
        </w:rPr>
        <w:t>1</w:t>
      </w:r>
      <w:r w:rsidR="008D4F34" w:rsidRPr="0059136F">
        <w:rPr>
          <w:rFonts w:ascii="Arial" w:hAnsi="Arial" w:cs="Arial"/>
          <w:sz w:val="20"/>
          <w:szCs w:val="20"/>
        </w:rPr>
        <w:t xml:space="preserve"> menic</w:t>
      </w:r>
      <w:r w:rsidR="00A36E8E" w:rsidRPr="0059136F">
        <w:rPr>
          <w:rFonts w:ascii="Arial" w:hAnsi="Arial" w:cs="Arial"/>
          <w:sz w:val="20"/>
          <w:szCs w:val="20"/>
        </w:rPr>
        <w:t>o</w:t>
      </w:r>
      <w:r w:rsidR="008D4F34" w:rsidRPr="0059136F">
        <w:rPr>
          <w:rFonts w:ascii="Arial" w:hAnsi="Arial" w:cs="Arial"/>
          <w:sz w:val="20"/>
          <w:szCs w:val="20"/>
        </w:rPr>
        <w:t xml:space="preserve"> za dobro izvedbo pogodbenih obveznosti, </w:t>
      </w:r>
      <w:r w:rsidR="00A36E8E" w:rsidRPr="0059136F">
        <w:rPr>
          <w:rFonts w:ascii="Arial" w:hAnsi="Arial" w:cs="Arial"/>
          <w:sz w:val="20"/>
          <w:szCs w:val="20"/>
        </w:rPr>
        <w:t xml:space="preserve">z </w:t>
      </w:r>
      <w:r w:rsidR="008D4F34" w:rsidRPr="0059136F">
        <w:rPr>
          <w:rFonts w:ascii="Arial" w:hAnsi="Arial" w:cs="Arial"/>
          <w:sz w:val="20"/>
          <w:szCs w:val="20"/>
        </w:rPr>
        <w:t>meničn</w:t>
      </w:r>
      <w:r w:rsidR="00A36E8E" w:rsidRPr="0059136F">
        <w:rPr>
          <w:rFonts w:ascii="Arial" w:hAnsi="Arial" w:cs="Arial"/>
          <w:sz w:val="20"/>
          <w:szCs w:val="20"/>
        </w:rPr>
        <w:t>o</w:t>
      </w:r>
      <w:r w:rsidR="008D4F34" w:rsidRPr="0059136F">
        <w:rPr>
          <w:rFonts w:ascii="Arial" w:hAnsi="Arial" w:cs="Arial"/>
          <w:sz w:val="20"/>
          <w:szCs w:val="20"/>
        </w:rPr>
        <w:t xml:space="preserve"> izjav</w:t>
      </w:r>
      <w:r w:rsidR="00A36E8E" w:rsidRPr="0059136F">
        <w:rPr>
          <w:rFonts w:ascii="Arial" w:hAnsi="Arial" w:cs="Arial"/>
          <w:sz w:val="20"/>
          <w:szCs w:val="20"/>
        </w:rPr>
        <w:t>o</w:t>
      </w:r>
      <w:r w:rsidR="008D4F34" w:rsidRPr="0059136F">
        <w:rPr>
          <w:rFonts w:ascii="Arial" w:hAnsi="Arial" w:cs="Arial"/>
          <w:sz w:val="20"/>
          <w:szCs w:val="20"/>
        </w:rPr>
        <w:t xml:space="preserve"> ter pooblastilo za izpolnitev in unovčenje, in sicer v višini </w:t>
      </w:r>
      <w:r w:rsidR="00420946">
        <w:rPr>
          <w:rFonts w:ascii="Arial" w:hAnsi="Arial" w:cs="Arial"/>
          <w:sz w:val="20"/>
          <w:szCs w:val="20"/>
        </w:rPr>
        <w:t>5.000,00 EUR</w:t>
      </w:r>
      <w:r w:rsidRPr="0059136F">
        <w:rPr>
          <w:rFonts w:ascii="Arial" w:hAnsi="Arial" w:cs="Arial"/>
          <w:sz w:val="20"/>
        </w:rPr>
        <w:t xml:space="preserve"> za celotno obdobje trajanja okvirnega sporazuma</w:t>
      </w:r>
      <w:r w:rsidR="008D4F34" w:rsidRPr="0059136F">
        <w:rPr>
          <w:rFonts w:ascii="Arial" w:hAnsi="Arial" w:cs="Arial"/>
          <w:sz w:val="20"/>
          <w:szCs w:val="20"/>
        </w:rPr>
        <w:t>.</w:t>
      </w:r>
      <w:r w:rsidR="008D4F34" w:rsidRPr="0059136F">
        <w:rPr>
          <w:rFonts w:ascii="Arial" w:hAnsi="Arial" w:cs="Arial"/>
          <w:sz w:val="20"/>
          <w:szCs w:val="20"/>
        </w:rPr>
        <w:softHyphen/>
      </w:r>
    </w:p>
    <w:p w14:paraId="2208695D" w14:textId="77777777" w:rsidR="00D47BB4" w:rsidRDefault="00D47BB4" w:rsidP="00D47BB4">
      <w:pPr>
        <w:pStyle w:val="Brezrazmikov"/>
        <w:jc w:val="both"/>
        <w:rPr>
          <w:rFonts w:ascii="Arial" w:hAnsi="Arial" w:cs="Arial"/>
          <w:sz w:val="20"/>
          <w:szCs w:val="20"/>
        </w:rPr>
      </w:pPr>
    </w:p>
    <w:p w14:paraId="37BEE8A1" w14:textId="77777777" w:rsidR="008D4F34" w:rsidRPr="0059136F" w:rsidRDefault="008D4F34" w:rsidP="00D47BB4">
      <w:pPr>
        <w:pStyle w:val="Brezrazmikov"/>
        <w:jc w:val="both"/>
        <w:rPr>
          <w:rFonts w:ascii="Arial" w:hAnsi="Arial" w:cs="Arial"/>
          <w:sz w:val="20"/>
          <w:szCs w:val="20"/>
        </w:rPr>
      </w:pPr>
      <w:r w:rsidRPr="0059136F">
        <w:rPr>
          <w:rFonts w:ascii="Arial" w:hAnsi="Arial" w:cs="Arial"/>
          <w:sz w:val="20"/>
          <w:szCs w:val="20"/>
        </w:rPr>
        <w:t>Menic</w:t>
      </w:r>
      <w:r w:rsidR="00A36E8E" w:rsidRPr="0059136F">
        <w:rPr>
          <w:rFonts w:ascii="Arial" w:hAnsi="Arial" w:cs="Arial"/>
          <w:sz w:val="20"/>
          <w:szCs w:val="20"/>
        </w:rPr>
        <w:t xml:space="preserve">a </w:t>
      </w:r>
      <w:r w:rsidRPr="0059136F">
        <w:rPr>
          <w:rFonts w:ascii="Arial" w:hAnsi="Arial" w:cs="Arial"/>
          <w:sz w:val="20"/>
          <w:szCs w:val="20"/>
        </w:rPr>
        <w:t>mora biti nepreklicn</w:t>
      </w:r>
      <w:r w:rsidR="00A36E8E" w:rsidRPr="0059136F">
        <w:rPr>
          <w:rFonts w:ascii="Arial" w:hAnsi="Arial" w:cs="Arial"/>
          <w:sz w:val="20"/>
          <w:szCs w:val="20"/>
        </w:rPr>
        <w:t>a</w:t>
      </w:r>
      <w:r w:rsidRPr="0059136F">
        <w:rPr>
          <w:rFonts w:ascii="Arial" w:hAnsi="Arial" w:cs="Arial"/>
          <w:sz w:val="20"/>
          <w:szCs w:val="20"/>
        </w:rPr>
        <w:t xml:space="preserve"> in brezpogojn</w:t>
      </w:r>
      <w:r w:rsidR="00A36E8E" w:rsidRPr="0059136F">
        <w:rPr>
          <w:rFonts w:ascii="Arial" w:hAnsi="Arial" w:cs="Arial"/>
          <w:sz w:val="20"/>
          <w:szCs w:val="20"/>
        </w:rPr>
        <w:t>a</w:t>
      </w:r>
      <w:r w:rsidRPr="0059136F">
        <w:rPr>
          <w:rFonts w:ascii="Arial" w:hAnsi="Arial" w:cs="Arial"/>
          <w:sz w:val="20"/>
          <w:szCs w:val="20"/>
        </w:rPr>
        <w:t>, izpolnjen</w:t>
      </w:r>
      <w:r w:rsidR="00A36E8E" w:rsidRPr="0059136F">
        <w:rPr>
          <w:rFonts w:ascii="Arial" w:hAnsi="Arial" w:cs="Arial"/>
          <w:sz w:val="20"/>
          <w:szCs w:val="20"/>
        </w:rPr>
        <w:t>a</w:t>
      </w:r>
      <w:r w:rsidRPr="0059136F">
        <w:rPr>
          <w:rFonts w:ascii="Arial" w:hAnsi="Arial" w:cs="Arial"/>
          <w:sz w:val="20"/>
          <w:szCs w:val="20"/>
        </w:rPr>
        <w:t xml:space="preserve"> s klavzulo »brez protesta« in plačljive na prvi poziv.</w:t>
      </w:r>
    </w:p>
    <w:p w14:paraId="31EF4C25" w14:textId="77777777" w:rsidR="00D47BB4" w:rsidRDefault="00D47BB4" w:rsidP="00D47BB4">
      <w:pPr>
        <w:pStyle w:val="Brezrazmikov"/>
        <w:jc w:val="both"/>
        <w:rPr>
          <w:rFonts w:ascii="Arial" w:hAnsi="Arial" w:cs="Arial"/>
          <w:sz w:val="20"/>
          <w:szCs w:val="20"/>
        </w:rPr>
      </w:pPr>
    </w:p>
    <w:p w14:paraId="4448F13F" w14:textId="77777777" w:rsidR="008D4F34" w:rsidRPr="0059136F" w:rsidRDefault="008D4F34" w:rsidP="00D47BB4">
      <w:pPr>
        <w:pStyle w:val="Brezrazmikov"/>
        <w:jc w:val="both"/>
        <w:rPr>
          <w:rFonts w:ascii="Arial" w:hAnsi="Arial" w:cs="Arial"/>
          <w:sz w:val="20"/>
          <w:szCs w:val="20"/>
        </w:rPr>
      </w:pPr>
      <w:r w:rsidRPr="0059136F">
        <w:rPr>
          <w:rFonts w:ascii="Arial" w:hAnsi="Arial" w:cs="Arial"/>
          <w:sz w:val="20"/>
          <w:szCs w:val="20"/>
        </w:rPr>
        <w:t>Finančno zavarovanje za dobro izvedbo pogodbenih obveznosti je pogoj za začetek veljavnosti tega okvirnega sporazuma in mora veljati še 30 dni po izteku veljavnosti okvirnega sporazuma.</w:t>
      </w:r>
    </w:p>
    <w:p w14:paraId="3D5BD481" w14:textId="77777777" w:rsidR="00D47BB4" w:rsidRDefault="00D47BB4" w:rsidP="00D47BB4">
      <w:pPr>
        <w:pStyle w:val="Brezrazmikov"/>
        <w:jc w:val="both"/>
        <w:rPr>
          <w:rFonts w:ascii="Arial" w:hAnsi="Arial" w:cs="Arial"/>
          <w:sz w:val="20"/>
          <w:szCs w:val="20"/>
        </w:rPr>
      </w:pPr>
    </w:p>
    <w:p w14:paraId="06F431CF" w14:textId="77777777" w:rsidR="008D4F34" w:rsidRPr="0059136F" w:rsidRDefault="008D4F34" w:rsidP="00D47BB4">
      <w:pPr>
        <w:pStyle w:val="Brezrazmikov"/>
        <w:jc w:val="both"/>
        <w:rPr>
          <w:rFonts w:ascii="Arial" w:hAnsi="Arial" w:cs="Arial"/>
          <w:sz w:val="20"/>
          <w:szCs w:val="20"/>
        </w:rPr>
      </w:pPr>
      <w:r w:rsidRPr="0059136F">
        <w:rPr>
          <w:rFonts w:ascii="Arial" w:hAnsi="Arial" w:cs="Arial"/>
          <w:sz w:val="20"/>
          <w:szCs w:val="20"/>
        </w:rPr>
        <w:t>Naročnik bo menic</w:t>
      </w:r>
      <w:r w:rsidR="00A36E8E" w:rsidRPr="0059136F">
        <w:rPr>
          <w:rFonts w:ascii="Arial" w:hAnsi="Arial" w:cs="Arial"/>
          <w:sz w:val="20"/>
          <w:szCs w:val="20"/>
        </w:rPr>
        <w:t>o</w:t>
      </w:r>
      <w:r w:rsidRPr="0059136F">
        <w:rPr>
          <w:rFonts w:ascii="Arial" w:hAnsi="Arial" w:cs="Arial"/>
          <w:sz w:val="20"/>
          <w:szCs w:val="20"/>
        </w:rPr>
        <w:t xml:space="preserve"> unovčil v primeru, da </w:t>
      </w:r>
      <w:r w:rsidR="0059136F" w:rsidRPr="0059136F">
        <w:rPr>
          <w:rFonts w:ascii="Arial" w:hAnsi="Arial" w:cs="Arial"/>
          <w:sz w:val="20"/>
          <w:szCs w:val="20"/>
        </w:rPr>
        <w:t>dobavitelj</w:t>
      </w:r>
      <w:r w:rsidRPr="0059136F">
        <w:rPr>
          <w:rFonts w:ascii="Arial" w:hAnsi="Arial" w:cs="Arial"/>
          <w:sz w:val="20"/>
          <w:szCs w:val="20"/>
        </w:rPr>
        <w:t xml:space="preserve"> ne bo opravil storitve v skladu s tem okvirnim sporazumom, oziroma, če bo naročnik okvirni sporazum razdrl zaradi kršitev na strani </w:t>
      </w:r>
      <w:r w:rsidR="0059136F" w:rsidRPr="0059136F">
        <w:rPr>
          <w:rFonts w:ascii="Arial" w:hAnsi="Arial" w:cs="Arial"/>
          <w:sz w:val="20"/>
          <w:szCs w:val="20"/>
        </w:rPr>
        <w:t>dobavitelja.</w:t>
      </w:r>
    </w:p>
    <w:p w14:paraId="6127769D" w14:textId="77777777" w:rsidR="00D47BB4" w:rsidRDefault="00D47BB4" w:rsidP="00D47BB4">
      <w:pPr>
        <w:pStyle w:val="Brezrazmikov"/>
        <w:jc w:val="both"/>
        <w:rPr>
          <w:rFonts w:ascii="Arial" w:hAnsi="Arial" w:cs="Arial"/>
          <w:sz w:val="20"/>
          <w:szCs w:val="20"/>
        </w:rPr>
      </w:pPr>
    </w:p>
    <w:p w14:paraId="41FE4984" w14:textId="77777777" w:rsidR="008D4F34" w:rsidRPr="0059136F" w:rsidRDefault="008D4F34" w:rsidP="00D47BB4">
      <w:pPr>
        <w:pStyle w:val="Brezrazmikov"/>
        <w:jc w:val="both"/>
        <w:rPr>
          <w:rFonts w:ascii="Arial" w:hAnsi="Arial" w:cs="Arial"/>
          <w:sz w:val="20"/>
          <w:szCs w:val="20"/>
        </w:rPr>
      </w:pPr>
      <w:r w:rsidRPr="0059136F">
        <w:rPr>
          <w:rFonts w:ascii="Arial" w:hAnsi="Arial" w:cs="Arial"/>
          <w:sz w:val="20"/>
          <w:szCs w:val="20"/>
        </w:rPr>
        <w:t>Naročnik lahko menic</w:t>
      </w:r>
      <w:r w:rsidR="00A36E8E" w:rsidRPr="0059136F">
        <w:rPr>
          <w:rFonts w:ascii="Arial" w:hAnsi="Arial" w:cs="Arial"/>
          <w:sz w:val="20"/>
          <w:szCs w:val="20"/>
        </w:rPr>
        <w:t>o</w:t>
      </w:r>
      <w:r w:rsidRPr="0059136F">
        <w:rPr>
          <w:rFonts w:ascii="Arial" w:hAnsi="Arial" w:cs="Arial"/>
          <w:sz w:val="20"/>
          <w:szCs w:val="20"/>
        </w:rPr>
        <w:t xml:space="preserve"> uveljavi brez predhodnega opomina, mora pa </w:t>
      </w:r>
      <w:r w:rsidR="0059136F" w:rsidRPr="0059136F">
        <w:rPr>
          <w:rFonts w:ascii="Arial" w:hAnsi="Arial" w:cs="Arial"/>
          <w:sz w:val="20"/>
          <w:szCs w:val="20"/>
        </w:rPr>
        <w:t>dobavitelja</w:t>
      </w:r>
      <w:r w:rsidRPr="0059136F">
        <w:rPr>
          <w:rFonts w:ascii="Arial" w:hAnsi="Arial" w:cs="Arial"/>
          <w:sz w:val="20"/>
          <w:szCs w:val="20"/>
        </w:rPr>
        <w:t xml:space="preserve"> o tem, da jo je uveljavil, obvestiti po e-pošti ali pisno najkasneje 3 dni po dnevu, ko jo je predložil v izplačilo.</w:t>
      </w:r>
    </w:p>
    <w:p w14:paraId="535716AF" w14:textId="77777777" w:rsidR="008D4F34" w:rsidRPr="004140D8" w:rsidRDefault="008D4F34" w:rsidP="00285830">
      <w:pPr>
        <w:pStyle w:val="Brezrazmikov"/>
        <w:spacing w:before="240" w:after="240"/>
        <w:jc w:val="center"/>
        <w:rPr>
          <w:rFonts w:ascii="Arial" w:hAnsi="Arial" w:cs="Arial"/>
          <w:sz w:val="20"/>
          <w:szCs w:val="20"/>
        </w:rPr>
      </w:pPr>
      <w:r w:rsidRPr="004140D8">
        <w:rPr>
          <w:rFonts w:ascii="Arial" w:hAnsi="Arial" w:cs="Arial"/>
          <w:sz w:val="20"/>
          <w:szCs w:val="20"/>
        </w:rPr>
        <w:t>1</w:t>
      </w:r>
      <w:r w:rsidR="008B3E9E" w:rsidRPr="004140D8">
        <w:rPr>
          <w:rFonts w:ascii="Arial" w:hAnsi="Arial" w:cs="Arial"/>
          <w:sz w:val="20"/>
          <w:szCs w:val="20"/>
        </w:rPr>
        <w:t>3</w:t>
      </w:r>
      <w:r w:rsidRPr="004140D8">
        <w:rPr>
          <w:rFonts w:ascii="Arial" w:hAnsi="Arial" w:cs="Arial"/>
          <w:sz w:val="20"/>
          <w:szCs w:val="20"/>
        </w:rPr>
        <w:t>. člen</w:t>
      </w:r>
    </w:p>
    <w:p w14:paraId="4F0E0739" w14:textId="77777777" w:rsidR="004140D8" w:rsidRPr="00D47BB4" w:rsidRDefault="004140D8" w:rsidP="004140D8">
      <w:pPr>
        <w:rPr>
          <w:rFonts w:cs="Arial"/>
          <w:sz w:val="20"/>
        </w:rPr>
      </w:pPr>
      <w:bookmarkStart w:id="1" w:name="_Hlk100831886"/>
      <w:r w:rsidRPr="00D47BB4">
        <w:rPr>
          <w:rFonts w:cs="Arial"/>
          <w:sz w:val="20"/>
        </w:rPr>
        <w:t>Pogodbeni stranki bosta vse medsebojne dogovore, podatke in dokumentacijo, ki je predmet tega okvirnega sporazuma in bodo označeni za zaupne, varovali kot poslovno skrivnost in jih ne bosta neupravičeno uporabljali v svojo korist oziroma komercialno izkoriščali ali posredovali tretjim osebam, ki niso vključene v izvedbo nalog po tem okvirnem sporazumu.</w:t>
      </w:r>
    </w:p>
    <w:p w14:paraId="6837F2C4" w14:textId="77777777" w:rsidR="004140D8" w:rsidRPr="00D47BB4" w:rsidRDefault="004140D8" w:rsidP="00D47BB4">
      <w:pPr>
        <w:rPr>
          <w:rFonts w:cs="Arial"/>
          <w:sz w:val="20"/>
        </w:rPr>
      </w:pPr>
      <w:r w:rsidRPr="00D47BB4">
        <w:rPr>
          <w:rFonts w:cs="Arial"/>
          <w:sz w:val="20"/>
        </w:rPr>
        <w:t>Dobavitelj se zaveže, da bo vse naročnikove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456939F8" w14:textId="77777777" w:rsidR="00D47BB4" w:rsidRPr="00D47BB4" w:rsidRDefault="00D47BB4" w:rsidP="00D47BB4">
      <w:pPr>
        <w:rPr>
          <w:rFonts w:cs="Arial"/>
          <w:sz w:val="20"/>
        </w:rPr>
      </w:pPr>
    </w:p>
    <w:p w14:paraId="70E1C717" w14:textId="77777777" w:rsidR="004140D8" w:rsidRPr="00D47BB4" w:rsidRDefault="004140D8" w:rsidP="00D47BB4">
      <w:pPr>
        <w:rPr>
          <w:rFonts w:cs="Arial"/>
          <w:sz w:val="20"/>
        </w:rPr>
      </w:pPr>
      <w:r w:rsidRPr="00D47BB4">
        <w:rPr>
          <w:rFonts w:cs="Arial"/>
          <w:sz w:val="20"/>
        </w:rPr>
        <w:t>Skladno s predpisi, ki urejajo varstvo osebnih podatkov, pogodbeni stranki soglašata, da osebnih podatkov, s katerimi lahko prideta v stik, ne bosta uporabljali v nasprotju z določili teh predpisov.</w:t>
      </w:r>
    </w:p>
    <w:p w14:paraId="209FC20E" w14:textId="77777777" w:rsidR="00D47BB4" w:rsidRPr="00D47BB4" w:rsidRDefault="00D47BB4" w:rsidP="00D47BB4">
      <w:pPr>
        <w:rPr>
          <w:rFonts w:cs="Arial"/>
          <w:sz w:val="20"/>
        </w:rPr>
      </w:pPr>
    </w:p>
    <w:p w14:paraId="2BE460F0" w14:textId="77777777" w:rsidR="004140D8" w:rsidRPr="00D47BB4" w:rsidRDefault="004140D8" w:rsidP="00D47BB4">
      <w:pPr>
        <w:rPr>
          <w:rFonts w:cs="Arial"/>
          <w:sz w:val="20"/>
        </w:rPr>
      </w:pPr>
      <w:r w:rsidRPr="00D47BB4">
        <w:rPr>
          <w:rFonts w:cs="Arial"/>
          <w:sz w:val="20"/>
        </w:rPr>
        <w:lastRenderedPageBreak/>
        <w:t>V primeru kršitve določb o varovanju poslovne skrivnosti in varstvu osebnih podatkov, sta pogodbeni stranki odškodninsko odgovorni za vso posredno in neposredno škodo.</w:t>
      </w:r>
    </w:p>
    <w:p w14:paraId="7367A675" w14:textId="77777777" w:rsidR="000357A8" w:rsidRPr="00D47BB4" w:rsidRDefault="000357A8" w:rsidP="00D47BB4">
      <w:pPr>
        <w:pStyle w:val="Brezrazmikov"/>
        <w:jc w:val="both"/>
        <w:rPr>
          <w:rFonts w:ascii="Arial" w:hAnsi="Arial" w:cs="Arial"/>
          <w:color w:val="00000A"/>
          <w:kern w:val="1"/>
          <w:sz w:val="20"/>
          <w:szCs w:val="20"/>
        </w:rPr>
      </w:pPr>
      <w:r w:rsidRPr="00D47BB4">
        <w:rPr>
          <w:rFonts w:ascii="Arial" w:hAnsi="Arial" w:cs="Arial"/>
          <w:color w:val="00000A"/>
          <w:kern w:val="1"/>
          <w:sz w:val="20"/>
          <w:szCs w:val="20"/>
        </w:rPr>
        <w:t xml:space="preserve"> </w:t>
      </w:r>
    </w:p>
    <w:bookmarkEnd w:id="1"/>
    <w:p w14:paraId="6A69DD73" w14:textId="77777777" w:rsidR="008D4F34" w:rsidRPr="00D47BB4" w:rsidRDefault="008D4F34" w:rsidP="00D47BB4">
      <w:pPr>
        <w:pStyle w:val="Brezrazmikov"/>
        <w:jc w:val="center"/>
        <w:rPr>
          <w:rFonts w:ascii="Arial" w:hAnsi="Arial" w:cs="Arial"/>
          <w:sz w:val="20"/>
          <w:szCs w:val="20"/>
        </w:rPr>
      </w:pPr>
      <w:r w:rsidRPr="00D47BB4">
        <w:rPr>
          <w:rFonts w:ascii="Arial" w:hAnsi="Arial" w:cs="Arial"/>
          <w:sz w:val="20"/>
          <w:szCs w:val="20"/>
        </w:rPr>
        <w:t>1</w:t>
      </w:r>
      <w:r w:rsidR="008B3E9E" w:rsidRPr="00D47BB4">
        <w:rPr>
          <w:rFonts w:ascii="Arial" w:hAnsi="Arial" w:cs="Arial"/>
          <w:sz w:val="20"/>
          <w:szCs w:val="20"/>
        </w:rPr>
        <w:t>4</w:t>
      </w:r>
      <w:r w:rsidRPr="00D47BB4">
        <w:rPr>
          <w:rFonts w:ascii="Arial" w:hAnsi="Arial" w:cs="Arial"/>
          <w:sz w:val="20"/>
          <w:szCs w:val="20"/>
        </w:rPr>
        <w:t>. člen</w:t>
      </w:r>
    </w:p>
    <w:p w14:paraId="7A6163DC" w14:textId="77777777" w:rsidR="00D47BB4" w:rsidRDefault="00D47BB4" w:rsidP="00D47BB4">
      <w:pPr>
        <w:pStyle w:val="Brezrazmikov"/>
        <w:rPr>
          <w:rFonts w:ascii="Arial" w:hAnsi="Arial" w:cs="Arial"/>
          <w:sz w:val="20"/>
          <w:szCs w:val="20"/>
        </w:rPr>
      </w:pPr>
    </w:p>
    <w:p w14:paraId="0540DC05" w14:textId="77777777" w:rsidR="008D4F34" w:rsidRPr="00D47BB4" w:rsidRDefault="008D4F34" w:rsidP="00D47BB4">
      <w:pPr>
        <w:pStyle w:val="Brezrazmikov"/>
        <w:rPr>
          <w:rFonts w:ascii="Arial" w:hAnsi="Arial" w:cs="Arial"/>
          <w:sz w:val="20"/>
          <w:szCs w:val="20"/>
        </w:rPr>
      </w:pPr>
      <w:r w:rsidRPr="00D47BB4">
        <w:rPr>
          <w:rFonts w:ascii="Arial" w:hAnsi="Arial" w:cs="Arial"/>
          <w:sz w:val="20"/>
          <w:szCs w:val="20"/>
        </w:rPr>
        <w:t xml:space="preserve">Skrbnik </w:t>
      </w:r>
      <w:r w:rsidR="00B927F9">
        <w:rPr>
          <w:rFonts w:ascii="Arial" w:hAnsi="Arial" w:cs="Arial"/>
          <w:sz w:val="20"/>
          <w:szCs w:val="20"/>
        </w:rPr>
        <w:t>okvirnega sporazuma</w:t>
      </w:r>
      <w:r w:rsidRPr="00D47BB4">
        <w:rPr>
          <w:rFonts w:ascii="Arial" w:hAnsi="Arial" w:cs="Arial"/>
          <w:sz w:val="20"/>
          <w:szCs w:val="20"/>
        </w:rPr>
        <w:t xml:space="preserve"> (pooblaščen predstavnik) na strani naročnika je:</w:t>
      </w:r>
    </w:p>
    <w:p w14:paraId="24457147" w14:textId="77777777" w:rsidR="00D47BB4" w:rsidRDefault="00D47BB4" w:rsidP="00D47BB4">
      <w:pPr>
        <w:pStyle w:val="Brezrazmikov"/>
        <w:rPr>
          <w:rFonts w:ascii="Arial" w:hAnsi="Arial" w:cs="Arial"/>
          <w:sz w:val="20"/>
          <w:szCs w:val="20"/>
        </w:rPr>
      </w:pPr>
    </w:p>
    <w:p w14:paraId="171772E2" w14:textId="77777777" w:rsidR="008D4F34" w:rsidRPr="00D47BB4" w:rsidRDefault="008D4F34" w:rsidP="00D47BB4">
      <w:pPr>
        <w:pStyle w:val="Brezrazmikov"/>
        <w:rPr>
          <w:rFonts w:ascii="Arial" w:hAnsi="Arial" w:cs="Arial"/>
          <w:sz w:val="20"/>
          <w:szCs w:val="20"/>
        </w:rPr>
      </w:pPr>
      <w:r w:rsidRPr="00D47BB4">
        <w:rPr>
          <w:rFonts w:ascii="Arial" w:hAnsi="Arial" w:cs="Arial"/>
          <w:sz w:val="20"/>
          <w:szCs w:val="20"/>
        </w:rPr>
        <w:t xml:space="preserve">Skrbnik </w:t>
      </w:r>
      <w:r w:rsidR="00B927F9">
        <w:rPr>
          <w:rFonts w:ascii="Arial" w:hAnsi="Arial" w:cs="Arial"/>
          <w:sz w:val="20"/>
          <w:szCs w:val="20"/>
        </w:rPr>
        <w:t>okvirnega sporazuma</w:t>
      </w:r>
      <w:r w:rsidRPr="00D47BB4">
        <w:rPr>
          <w:rFonts w:ascii="Arial" w:hAnsi="Arial" w:cs="Arial"/>
          <w:sz w:val="20"/>
          <w:szCs w:val="20"/>
        </w:rPr>
        <w:t xml:space="preserve"> (pooblaščen predstavnik) na strani </w:t>
      </w:r>
      <w:r w:rsidR="00155C98" w:rsidRPr="00D47BB4">
        <w:rPr>
          <w:rFonts w:ascii="Arial" w:hAnsi="Arial" w:cs="Arial"/>
          <w:sz w:val="20"/>
          <w:szCs w:val="20"/>
        </w:rPr>
        <w:t>dobavitelja</w:t>
      </w:r>
      <w:r w:rsidRPr="00D47BB4">
        <w:rPr>
          <w:rFonts w:ascii="Arial" w:hAnsi="Arial" w:cs="Arial"/>
          <w:sz w:val="20"/>
          <w:szCs w:val="20"/>
        </w:rPr>
        <w:t xml:space="preserve"> je:</w:t>
      </w:r>
    </w:p>
    <w:p w14:paraId="799F0384" w14:textId="77777777" w:rsidR="00D47BB4" w:rsidRPr="00D47BB4" w:rsidRDefault="00D47BB4" w:rsidP="00D47BB4">
      <w:pPr>
        <w:pStyle w:val="Brezrazmikov"/>
        <w:rPr>
          <w:rFonts w:ascii="Arial" w:hAnsi="Arial" w:cs="Arial"/>
          <w:sz w:val="20"/>
          <w:szCs w:val="20"/>
        </w:rPr>
      </w:pPr>
    </w:p>
    <w:p w14:paraId="6456E0BA" w14:textId="77777777" w:rsidR="008D4F34" w:rsidRPr="00D47BB4" w:rsidRDefault="008D4F34" w:rsidP="00D47BB4">
      <w:pPr>
        <w:pStyle w:val="Brezrazmikov"/>
        <w:jc w:val="center"/>
        <w:rPr>
          <w:rFonts w:ascii="Arial" w:hAnsi="Arial" w:cs="Arial"/>
          <w:sz w:val="20"/>
          <w:szCs w:val="20"/>
        </w:rPr>
      </w:pPr>
      <w:r w:rsidRPr="00D47BB4">
        <w:rPr>
          <w:rFonts w:ascii="Arial" w:hAnsi="Arial" w:cs="Arial"/>
          <w:sz w:val="20"/>
          <w:szCs w:val="20"/>
        </w:rPr>
        <w:t>1</w:t>
      </w:r>
      <w:r w:rsidR="008B3E9E" w:rsidRPr="00D47BB4">
        <w:rPr>
          <w:rFonts w:ascii="Arial" w:hAnsi="Arial" w:cs="Arial"/>
          <w:sz w:val="20"/>
          <w:szCs w:val="20"/>
        </w:rPr>
        <w:t>5</w:t>
      </w:r>
      <w:r w:rsidRPr="00D47BB4">
        <w:rPr>
          <w:rFonts w:ascii="Arial" w:hAnsi="Arial" w:cs="Arial"/>
          <w:sz w:val="20"/>
          <w:szCs w:val="20"/>
        </w:rPr>
        <w:t>. člen</w:t>
      </w:r>
    </w:p>
    <w:p w14:paraId="73F8307C" w14:textId="77777777" w:rsidR="00D47BB4" w:rsidRDefault="00D47BB4" w:rsidP="00D47BB4">
      <w:pPr>
        <w:rPr>
          <w:rFonts w:cs="Arial"/>
          <w:bCs/>
          <w:sz w:val="20"/>
        </w:rPr>
      </w:pPr>
    </w:p>
    <w:p w14:paraId="1368FAFD" w14:textId="77777777" w:rsidR="004140D8" w:rsidRPr="00D47BB4" w:rsidRDefault="004140D8" w:rsidP="00D47BB4">
      <w:pPr>
        <w:rPr>
          <w:rFonts w:cs="Arial"/>
          <w:bCs/>
          <w:sz w:val="20"/>
        </w:rPr>
      </w:pPr>
      <w:r w:rsidRPr="00D47BB4">
        <w:rPr>
          <w:rFonts w:cs="Arial"/>
          <w:bCs/>
          <w:sz w:val="20"/>
        </w:rPr>
        <w:t>Ta okvirni sporazum je sklenjen pod razveznim pogojem, ki se uresniči v primeru izpolnitve ene od naslednjih okoliščin:</w:t>
      </w:r>
    </w:p>
    <w:p w14:paraId="3D716BCA" w14:textId="77777777" w:rsidR="004140D8" w:rsidRPr="00D47BB4" w:rsidRDefault="004140D8" w:rsidP="00D47BB4">
      <w:pPr>
        <w:numPr>
          <w:ilvl w:val="0"/>
          <w:numId w:val="3"/>
        </w:numPr>
        <w:suppressAutoHyphens w:val="0"/>
        <w:ind w:left="0" w:firstLine="0"/>
        <w:rPr>
          <w:rFonts w:cs="Arial"/>
          <w:bCs/>
          <w:sz w:val="20"/>
        </w:rPr>
      </w:pPr>
      <w:r w:rsidRPr="00D47BB4">
        <w:rPr>
          <w:rFonts w:cs="Arial"/>
          <w:bCs/>
          <w:sz w:val="20"/>
        </w:rPr>
        <w:t xml:space="preserve">če bo naročnik seznanjen, da je sodišče s pravnomočno odločitvijo ugotovilo kršitev obveznosti delovne, okoljske ali socialne zakonodaje s strani dobavitelja ali podizvajalca ali </w:t>
      </w:r>
    </w:p>
    <w:p w14:paraId="434100D8" w14:textId="77777777" w:rsidR="004140D8" w:rsidRPr="00D47BB4" w:rsidRDefault="004140D8" w:rsidP="00D47BB4">
      <w:pPr>
        <w:numPr>
          <w:ilvl w:val="0"/>
          <w:numId w:val="3"/>
        </w:numPr>
        <w:suppressAutoHyphens w:val="0"/>
        <w:ind w:left="0" w:firstLine="0"/>
        <w:rPr>
          <w:rFonts w:cs="Arial"/>
          <w:bCs/>
          <w:sz w:val="20"/>
        </w:rPr>
      </w:pPr>
      <w:r w:rsidRPr="00D47BB4">
        <w:rPr>
          <w:rFonts w:cs="Arial"/>
          <w:bCs/>
          <w:sz w:val="20"/>
        </w:rPr>
        <w:t>če bo naročnik seznanjen, da je pristojni državni organ pri dobavitelju ali podizvajalcu v času izvajanja okvirnega sporazuma ugotovil najmanj dve kršitvi v zvezi s:</w:t>
      </w:r>
    </w:p>
    <w:p w14:paraId="2FCA3DDB" w14:textId="77777777" w:rsidR="004140D8" w:rsidRPr="00D47BB4" w:rsidRDefault="004140D8" w:rsidP="00D47BB4">
      <w:pPr>
        <w:numPr>
          <w:ilvl w:val="1"/>
          <w:numId w:val="3"/>
        </w:numPr>
        <w:suppressAutoHyphens w:val="0"/>
        <w:ind w:left="0" w:firstLine="0"/>
        <w:rPr>
          <w:rFonts w:cs="Arial"/>
          <w:bCs/>
          <w:sz w:val="20"/>
        </w:rPr>
      </w:pPr>
      <w:r w:rsidRPr="00D47BB4">
        <w:rPr>
          <w:rFonts w:cs="Arial"/>
          <w:bCs/>
          <w:sz w:val="20"/>
        </w:rPr>
        <w:t xml:space="preserve">plačilom za delo, </w:t>
      </w:r>
    </w:p>
    <w:p w14:paraId="7CB3B6CC" w14:textId="77777777" w:rsidR="004140D8" w:rsidRPr="00D47BB4" w:rsidRDefault="004140D8" w:rsidP="00D47BB4">
      <w:pPr>
        <w:numPr>
          <w:ilvl w:val="1"/>
          <w:numId w:val="3"/>
        </w:numPr>
        <w:suppressAutoHyphens w:val="0"/>
        <w:ind w:left="0" w:firstLine="0"/>
        <w:rPr>
          <w:rFonts w:cs="Arial"/>
          <w:bCs/>
          <w:sz w:val="20"/>
        </w:rPr>
      </w:pPr>
      <w:r w:rsidRPr="00D47BB4">
        <w:rPr>
          <w:rFonts w:cs="Arial"/>
          <w:bCs/>
          <w:sz w:val="20"/>
        </w:rPr>
        <w:t xml:space="preserve">delovnim časom, </w:t>
      </w:r>
    </w:p>
    <w:p w14:paraId="1578B1D0" w14:textId="77777777" w:rsidR="004140D8" w:rsidRPr="00D47BB4" w:rsidRDefault="004140D8" w:rsidP="00D47BB4">
      <w:pPr>
        <w:numPr>
          <w:ilvl w:val="1"/>
          <w:numId w:val="3"/>
        </w:numPr>
        <w:suppressAutoHyphens w:val="0"/>
        <w:ind w:left="0" w:firstLine="0"/>
        <w:rPr>
          <w:rFonts w:cs="Arial"/>
          <w:bCs/>
          <w:sz w:val="20"/>
        </w:rPr>
      </w:pPr>
      <w:r w:rsidRPr="00D47BB4">
        <w:rPr>
          <w:rFonts w:cs="Arial"/>
          <w:bCs/>
          <w:sz w:val="20"/>
        </w:rPr>
        <w:t xml:space="preserve">počitki, </w:t>
      </w:r>
    </w:p>
    <w:p w14:paraId="524A3C39" w14:textId="77777777" w:rsidR="004140D8" w:rsidRPr="00D47BB4" w:rsidRDefault="004140D8" w:rsidP="00D47BB4">
      <w:pPr>
        <w:numPr>
          <w:ilvl w:val="1"/>
          <w:numId w:val="3"/>
        </w:numPr>
        <w:suppressAutoHyphens w:val="0"/>
        <w:ind w:left="0" w:firstLine="0"/>
        <w:rPr>
          <w:rFonts w:cs="Arial"/>
          <w:bCs/>
          <w:sz w:val="20"/>
        </w:rPr>
      </w:pPr>
      <w:r w:rsidRPr="00D47BB4">
        <w:rPr>
          <w:rFonts w:cs="Arial"/>
          <w:bCs/>
          <w:sz w:val="20"/>
        </w:rPr>
        <w:t xml:space="preserve">opravljanjem dela na podlagi pogodb civilnega prava kljub obstoju elementov delovnega razmerja ali </w:t>
      </w:r>
    </w:p>
    <w:p w14:paraId="04F53160" w14:textId="77777777" w:rsidR="004140D8" w:rsidRPr="00D47BB4" w:rsidRDefault="004140D8" w:rsidP="00D47BB4">
      <w:pPr>
        <w:numPr>
          <w:ilvl w:val="1"/>
          <w:numId w:val="3"/>
        </w:numPr>
        <w:suppressAutoHyphens w:val="0"/>
        <w:ind w:left="0" w:firstLine="0"/>
        <w:rPr>
          <w:rFonts w:cs="Arial"/>
          <w:bCs/>
          <w:sz w:val="20"/>
        </w:rPr>
      </w:pPr>
      <w:r w:rsidRPr="00D47BB4">
        <w:rPr>
          <w:rFonts w:cs="Arial"/>
          <w:bCs/>
          <w:sz w:val="20"/>
        </w:rPr>
        <w:t xml:space="preserve">v zvezi z zaposlovanjem na črno </w:t>
      </w:r>
    </w:p>
    <w:p w14:paraId="4D73DB1C" w14:textId="77777777" w:rsidR="004140D8" w:rsidRPr="00D47BB4" w:rsidRDefault="004140D8" w:rsidP="00D47BB4">
      <w:pPr>
        <w:rPr>
          <w:rFonts w:cs="Arial"/>
          <w:bCs/>
          <w:sz w:val="20"/>
        </w:rPr>
      </w:pPr>
      <w:r w:rsidRPr="00D47BB4">
        <w:rPr>
          <w:rFonts w:cs="Arial"/>
          <w:bCs/>
          <w:sz w:val="20"/>
        </w:rPr>
        <w:t>in za kateri mu je bila s pravnomočno odločitvijo ali več pravnomočnimi odločitvami izrečena globa za prekršek.</w:t>
      </w:r>
    </w:p>
    <w:p w14:paraId="70A99397" w14:textId="77777777" w:rsidR="004140D8" w:rsidRPr="00D47BB4" w:rsidRDefault="004140D8" w:rsidP="00D47BB4">
      <w:pPr>
        <w:rPr>
          <w:rFonts w:cs="Arial"/>
          <w:bCs/>
          <w:sz w:val="20"/>
        </w:rPr>
      </w:pPr>
    </w:p>
    <w:p w14:paraId="34900091" w14:textId="77777777" w:rsidR="004140D8" w:rsidRPr="00D47BB4" w:rsidRDefault="004140D8" w:rsidP="00D47BB4">
      <w:pPr>
        <w:rPr>
          <w:rFonts w:cs="Arial"/>
          <w:bCs/>
          <w:sz w:val="20"/>
        </w:rPr>
      </w:pPr>
      <w:r w:rsidRPr="00D47BB4">
        <w:rPr>
          <w:rFonts w:cs="Arial"/>
          <w:bCs/>
          <w:sz w:val="20"/>
        </w:rPr>
        <w:t xml:space="preserve">V primeru seznanitve naročnika s kršitvijo bo naročnik o tem obvestil dobavitelja v desetih dneh. </w:t>
      </w:r>
    </w:p>
    <w:p w14:paraId="13728622" w14:textId="77777777" w:rsidR="004140D8" w:rsidRPr="00D47BB4" w:rsidRDefault="004140D8" w:rsidP="00D47BB4">
      <w:pPr>
        <w:rPr>
          <w:rFonts w:cs="Arial"/>
          <w:bCs/>
          <w:sz w:val="20"/>
        </w:rPr>
      </w:pPr>
    </w:p>
    <w:p w14:paraId="2B907675" w14:textId="77777777" w:rsidR="004140D8" w:rsidRPr="00D47BB4" w:rsidRDefault="004140D8" w:rsidP="00D47BB4">
      <w:pPr>
        <w:rPr>
          <w:rFonts w:cs="Arial"/>
          <w:bCs/>
          <w:sz w:val="20"/>
        </w:rPr>
      </w:pPr>
      <w:r w:rsidRPr="00D47BB4">
        <w:rPr>
          <w:rFonts w:cs="Arial"/>
          <w:bCs/>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okvirnega sporazuma. Če dobavitelje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601D3181" w14:textId="77777777" w:rsidR="004140D8" w:rsidRPr="00D47BB4" w:rsidRDefault="004140D8" w:rsidP="00D47BB4">
      <w:pPr>
        <w:rPr>
          <w:rFonts w:cs="Arial"/>
          <w:bCs/>
          <w:sz w:val="20"/>
        </w:rPr>
      </w:pPr>
    </w:p>
    <w:p w14:paraId="5B011B3F" w14:textId="77777777" w:rsidR="004140D8" w:rsidRPr="00D47BB4" w:rsidRDefault="004140D8" w:rsidP="00D47BB4">
      <w:pPr>
        <w:rPr>
          <w:rFonts w:cs="Arial"/>
          <w:bCs/>
          <w:sz w:val="20"/>
        </w:rPr>
      </w:pPr>
      <w:r w:rsidRPr="00D47BB4">
        <w:rPr>
          <w:rFonts w:cs="Arial"/>
          <w:bCs/>
          <w:sz w:val="20"/>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547F239E" w14:textId="77777777" w:rsidR="004140D8" w:rsidRPr="00D47BB4" w:rsidRDefault="004140D8" w:rsidP="00D47BB4">
      <w:pPr>
        <w:rPr>
          <w:rFonts w:cs="Arial"/>
          <w:bCs/>
          <w:sz w:val="20"/>
        </w:rPr>
      </w:pPr>
    </w:p>
    <w:p w14:paraId="2C86352C" w14:textId="77777777" w:rsidR="004140D8" w:rsidRPr="00D47BB4" w:rsidRDefault="004140D8" w:rsidP="00D47BB4">
      <w:pPr>
        <w:rPr>
          <w:rFonts w:cs="Arial"/>
          <w:bCs/>
          <w:sz w:val="20"/>
        </w:rPr>
      </w:pPr>
      <w:r w:rsidRPr="00D47BB4">
        <w:rPr>
          <w:rFonts w:cs="Arial"/>
          <w:bCs/>
          <w:sz w:val="20"/>
        </w:rPr>
        <w:t>Če naročnik v 60 dneh od seznanitve s kršitvijo ne začne novega postopka javnega naročila, se šteje, da je okvirni sporazum razvezan šestdeseti dan od seznanitve s kršitvijo.</w:t>
      </w:r>
    </w:p>
    <w:p w14:paraId="33B2AB7B" w14:textId="77777777" w:rsidR="00D47BB4" w:rsidRDefault="00D47BB4" w:rsidP="00D47BB4">
      <w:pPr>
        <w:rPr>
          <w:rFonts w:cs="Arial"/>
          <w:sz w:val="20"/>
        </w:rPr>
      </w:pPr>
    </w:p>
    <w:p w14:paraId="686966FF" w14:textId="77777777" w:rsidR="001E1847" w:rsidRDefault="001E1847" w:rsidP="00D47BB4">
      <w:pPr>
        <w:rPr>
          <w:rFonts w:cs="Arial"/>
          <w:sz w:val="20"/>
        </w:rPr>
      </w:pPr>
    </w:p>
    <w:p w14:paraId="2EA13242" w14:textId="77777777" w:rsidR="008D4F34" w:rsidRPr="00D47BB4" w:rsidRDefault="008D4F34" w:rsidP="00D47BB4">
      <w:pPr>
        <w:jc w:val="center"/>
        <w:rPr>
          <w:rFonts w:cs="Arial"/>
          <w:sz w:val="20"/>
        </w:rPr>
      </w:pPr>
      <w:r w:rsidRPr="00D47BB4">
        <w:rPr>
          <w:rFonts w:cs="Arial"/>
          <w:sz w:val="20"/>
        </w:rPr>
        <w:t>1</w:t>
      </w:r>
      <w:r w:rsidR="008B3E9E" w:rsidRPr="00D47BB4">
        <w:rPr>
          <w:rFonts w:cs="Arial"/>
          <w:sz w:val="20"/>
        </w:rPr>
        <w:t>6</w:t>
      </w:r>
      <w:r w:rsidRPr="00D47BB4">
        <w:rPr>
          <w:rFonts w:cs="Arial"/>
          <w:sz w:val="20"/>
        </w:rPr>
        <w:t>. člen</w:t>
      </w:r>
    </w:p>
    <w:p w14:paraId="7911DDD9" w14:textId="77777777" w:rsidR="00D47BB4" w:rsidRDefault="00D47BB4" w:rsidP="00D47BB4">
      <w:pPr>
        <w:pStyle w:val="Brezrazmikov"/>
        <w:rPr>
          <w:rFonts w:ascii="Arial" w:hAnsi="Arial" w:cs="Arial"/>
          <w:sz w:val="20"/>
          <w:szCs w:val="20"/>
        </w:rPr>
      </w:pPr>
    </w:p>
    <w:p w14:paraId="3D78BFCC" w14:textId="77777777" w:rsidR="008D4F34" w:rsidRDefault="008D4F34" w:rsidP="00D47BB4">
      <w:pPr>
        <w:pStyle w:val="Brezrazmikov"/>
        <w:rPr>
          <w:rFonts w:ascii="Arial" w:hAnsi="Arial" w:cs="Arial"/>
          <w:sz w:val="20"/>
          <w:szCs w:val="20"/>
        </w:rPr>
      </w:pPr>
      <w:r w:rsidRPr="00D47BB4">
        <w:rPr>
          <w:rFonts w:ascii="Arial" w:hAnsi="Arial" w:cs="Arial"/>
          <w:sz w:val="20"/>
          <w:szCs w:val="20"/>
        </w:rPr>
        <w:t xml:space="preserve">Vsaka pogodbena stranka lahko predlaga spremembe in dopolnitve </w:t>
      </w:r>
      <w:r w:rsidR="00B927F9">
        <w:rPr>
          <w:rFonts w:ascii="Arial" w:hAnsi="Arial" w:cs="Arial"/>
          <w:sz w:val="20"/>
          <w:szCs w:val="20"/>
        </w:rPr>
        <w:t>k temu okvirnemu sporazumu</w:t>
      </w:r>
      <w:r w:rsidRPr="00D47BB4">
        <w:rPr>
          <w:rFonts w:ascii="Arial" w:hAnsi="Arial" w:cs="Arial"/>
          <w:sz w:val="20"/>
          <w:szCs w:val="20"/>
        </w:rPr>
        <w:t xml:space="preserve">, ki so veljavne, le če so sklenjene v pisni obliki, kot aneks k </w:t>
      </w:r>
      <w:r w:rsidR="00B927F9">
        <w:rPr>
          <w:rFonts w:ascii="Arial" w:hAnsi="Arial" w:cs="Arial"/>
          <w:sz w:val="20"/>
          <w:szCs w:val="20"/>
        </w:rPr>
        <w:t>okvirnemu sporazumu</w:t>
      </w:r>
      <w:r w:rsidRPr="00D47BB4">
        <w:rPr>
          <w:rFonts w:ascii="Arial" w:hAnsi="Arial" w:cs="Arial"/>
          <w:sz w:val="20"/>
          <w:szCs w:val="20"/>
        </w:rPr>
        <w:t>.</w:t>
      </w:r>
    </w:p>
    <w:p w14:paraId="5C62D996" w14:textId="77777777" w:rsidR="00D47BB4" w:rsidRPr="00D47BB4" w:rsidRDefault="00D47BB4" w:rsidP="00D47BB4">
      <w:pPr>
        <w:pStyle w:val="Brezrazmikov"/>
        <w:rPr>
          <w:rFonts w:ascii="Arial" w:hAnsi="Arial" w:cs="Arial"/>
          <w:sz w:val="20"/>
          <w:szCs w:val="20"/>
        </w:rPr>
      </w:pPr>
    </w:p>
    <w:p w14:paraId="57423F95" w14:textId="77777777" w:rsidR="008D4F34" w:rsidRPr="00D47BB4" w:rsidRDefault="008D4F34" w:rsidP="00D47BB4">
      <w:pPr>
        <w:pStyle w:val="Brezrazmikov"/>
        <w:jc w:val="center"/>
        <w:rPr>
          <w:rFonts w:ascii="Arial" w:hAnsi="Arial" w:cs="Arial"/>
          <w:sz w:val="20"/>
          <w:szCs w:val="20"/>
        </w:rPr>
      </w:pPr>
      <w:r w:rsidRPr="00D47BB4">
        <w:rPr>
          <w:rFonts w:ascii="Arial" w:hAnsi="Arial" w:cs="Arial"/>
          <w:sz w:val="20"/>
          <w:szCs w:val="20"/>
        </w:rPr>
        <w:t>1</w:t>
      </w:r>
      <w:r w:rsidR="008B3E9E" w:rsidRPr="00D47BB4">
        <w:rPr>
          <w:rFonts w:ascii="Arial" w:hAnsi="Arial" w:cs="Arial"/>
          <w:sz w:val="20"/>
          <w:szCs w:val="20"/>
        </w:rPr>
        <w:t>7</w:t>
      </w:r>
      <w:r w:rsidRPr="00D47BB4">
        <w:rPr>
          <w:rFonts w:ascii="Arial" w:hAnsi="Arial" w:cs="Arial"/>
          <w:sz w:val="20"/>
          <w:szCs w:val="20"/>
        </w:rPr>
        <w:t>. člen</w:t>
      </w:r>
    </w:p>
    <w:p w14:paraId="238E2D25" w14:textId="77777777" w:rsidR="0062003C" w:rsidRDefault="0062003C" w:rsidP="00D47BB4">
      <w:pPr>
        <w:pStyle w:val="Brezrazmikov"/>
        <w:jc w:val="both"/>
        <w:rPr>
          <w:rFonts w:ascii="Arial" w:hAnsi="Arial" w:cs="Arial"/>
          <w:sz w:val="20"/>
          <w:szCs w:val="20"/>
        </w:rPr>
      </w:pPr>
    </w:p>
    <w:p w14:paraId="20669B24" w14:textId="77777777" w:rsidR="008D4F34" w:rsidRPr="00D47BB4" w:rsidRDefault="008D4F34" w:rsidP="00D47BB4">
      <w:pPr>
        <w:pStyle w:val="Brezrazmikov"/>
        <w:jc w:val="both"/>
        <w:rPr>
          <w:rFonts w:ascii="Arial" w:hAnsi="Arial" w:cs="Arial"/>
          <w:sz w:val="20"/>
          <w:szCs w:val="20"/>
        </w:rPr>
      </w:pPr>
      <w:r w:rsidRPr="00D47BB4">
        <w:rPr>
          <w:rFonts w:ascii="Arial" w:hAnsi="Arial" w:cs="Arial"/>
          <w:sz w:val="20"/>
          <w:szCs w:val="20"/>
        </w:rPr>
        <w:lastRenderedPageBreak/>
        <w:t xml:space="preserve">Katerakoli od pogodbenih strank lahko zaradi kršitev dogovorjenih obveznosti s strani nasprotne stranke, če kršitve ne prenehajo po pisnem opominu, odstopi od </w:t>
      </w:r>
      <w:r w:rsidR="00B927F9">
        <w:rPr>
          <w:rFonts w:ascii="Arial" w:hAnsi="Arial" w:cs="Arial"/>
          <w:sz w:val="20"/>
          <w:szCs w:val="20"/>
        </w:rPr>
        <w:t>okvirnega sporazuma</w:t>
      </w:r>
      <w:r w:rsidRPr="00D47BB4">
        <w:rPr>
          <w:rFonts w:ascii="Arial" w:hAnsi="Arial" w:cs="Arial"/>
          <w:sz w:val="20"/>
          <w:szCs w:val="20"/>
        </w:rPr>
        <w:t xml:space="preserve">. V primeru odstopa sta pogodbeni stranki obvezni poravnati medsebojne obveznosti iz tega </w:t>
      </w:r>
      <w:r w:rsidR="00B927F9">
        <w:rPr>
          <w:rFonts w:ascii="Arial" w:hAnsi="Arial" w:cs="Arial"/>
          <w:sz w:val="20"/>
          <w:szCs w:val="20"/>
        </w:rPr>
        <w:t xml:space="preserve">okvirnega </w:t>
      </w:r>
      <w:r w:rsidRPr="00D47BB4">
        <w:rPr>
          <w:rFonts w:ascii="Arial" w:hAnsi="Arial" w:cs="Arial"/>
          <w:sz w:val="20"/>
          <w:szCs w:val="20"/>
        </w:rPr>
        <w:t xml:space="preserve">sporazuma in nastalo škodo. V tem primeru se šteje, da je </w:t>
      </w:r>
      <w:r w:rsidR="00B927F9">
        <w:rPr>
          <w:rFonts w:ascii="Arial" w:hAnsi="Arial" w:cs="Arial"/>
          <w:sz w:val="20"/>
          <w:szCs w:val="20"/>
        </w:rPr>
        <w:t>okvirni sporazum</w:t>
      </w:r>
      <w:r w:rsidRPr="00D47BB4">
        <w:rPr>
          <w:rFonts w:ascii="Arial" w:hAnsi="Arial" w:cs="Arial"/>
          <w:sz w:val="20"/>
          <w:szCs w:val="20"/>
        </w:rPr>
        <w:t xml:space="preserve"> odpovedan z dnem vročitve pisne odpovedi drugi pogodbeni stranki. </w:t>
      </w:r>
    </w:p>
    <w:p w14:paraId="1B5A7E7C" w14:textId="77777777" w:rsidR="0062003C" w:rsidRDefault="0062003C" w:rsidP="00D47BB4">
      <w:pPr>
        <w:pStyle w:val="Brezrazmikov"/>
        <w:jc w:val="both"/>
        <w:rPr>
          <w:rFonts w:ascii="Arial" w:hAnsi="Arial" w:cs="Arial"/>
          <w:sz w:val="20"/>
          <w:szCs w:val="20"/>
        </w:rPr>
      </w:pPr>
    </w:p>
    <w:p w14:paraId="79B31CAE" w14:textId="77777777" w:rsidR="008D4F34" w:rsidRPr="00D47BB4" w:rsidRDefault="008D4F34" w:rsidP="00D47BB4">
      <w:pPr>
        <w:pStyle w:val="Brezrazmikov"/>
        <w:jc w:val="both"/>
        <w:rPr>
          <w:rFonts w:ascii="Arial" w:hAnsi="Arial" w:cs="Arial"/>
          <w:sz w:val="20"/>
          <w:szCs w:val="20"/>
        </w:rPr>
      </w:pPr>
      <w:r w:rsidRPr="00D47BB4">
        <w:rPr>
          <w:rFonts w:ascii="Arial" w:hAnsi="Arial" w:cs="Arial"/>
          <w:sz w:val="20"/>
          <w:szCs w:val="20"/>
        </w:rPr>
        <w:t xml:space="preserve">V vsakem primeru lahko katera od pogodbenih strank odstopi od </w:t>
      </w:r>
      <w:r w:rsidR="00B927F9">
        <w:rPr>
          <w:rFonts w:ascii="Arial" w:hAnsi="Arial" w:cs="Arial"/>
          <w:sz w:val="20"/>
          <w:szCs w:val="20"/>
        </w:rPr>
        <w:t>okvirnega sporazuma</w:t>
      </w:r>
      <w:r w:rsidRPr="00D47BB4">
        <w:rPr>
          <w:rFonts w:ascii="Arial" w:hAnsi="Arial" w:cs="Arial"/>
          <w:sz w:val="20"/>
          <w:szCs w:val="20"/>
        </w:rPr>
        <w:t xml:space="preserve">. Odpovedni rok znaša 30 dni in prične teči z dnem vročitve pisne odpovedi drugi pogodbeni stranki. </w:t>
      </w:r>
    </w:p>
    <w:p w14:paraId="676043E8" w14:textId="77777777" w:rsidR="0062003C" w:rsidRDefault="0062003C" w:rsidP="00D47BB4">
      <w:pPr>
        <w:pStyle w:val="Brezrazmikov"/>
        <w:jc w:val="center"/>
        <w:rPr>
          <w:rFonts w:ascii="Arial" w:hAnsi="Arial" w:cs="Arial"/>
          <w:sz w:val="20"/>
          <w:szCs w:val="20"/>
        </w:rPr>
      </w:pPr>
    </w:p>
    <w:p w14:paraId="731A0F7E" w14:textId="77777777" w:rsidR="008D4F34" w:rsidRPr="00D47BB4" w:rsidRDefault="008D4F34" w:rsidP="00D47BB4">
      <w:pPr>
        <w:pStyle w:val="Brezrazmikov"/>
        <w:jc w:val="center"/>
        <w:rPr>
          <w:rFonts w:ascii="Arial" w:hAnsi="Arial" w:cs="Arial"/>
          <w:sz w:val="20"/>
          <w:szCs w:val="20"/>
        </w:rPr>
      </w:pPr>
      <w:r w:rsidRPr="00D47BB4">
        <w:rPr>
          <w:rFonts w:ascii="Arial" w:hAnsi="Arial" w:cs="Arial"/>
          <w:sz w:val="20"/>
          <w:szCs w:val="20"/>
        </w:rPr>
        <w:t>1</w:t>
      </w:r>
      <w:r w:rsidR="008B3E9E" w:rsidRPr="00D47BB4">
        <w:rPr>
          <w:rFonts w:ascii="Arial" w:hAnsi="Arial" w:cs="Arial"/>
          <w:sz w:val="20"/>
          <w:szCs w:val="20"/>
        </w:rPr>
        <w:t>8</w:t>
      </w:r>
      <w:r w:rsidRPr="00D47BB4">
        <w:rPr>
          <w:rFonts w:ascii="Arial" w:hAnsi="Arial" w:cs="Arial"/>
          <w:sz w:val="20"/>
          <w:szCs w:val="20"/>
        </w:rPr>
        <w:t>. člen</w:t>
      </w:r>
    </w:p>
    <w:p w14:paraId="49D14A69" w14:textId="77777777" w:rsidR="0062003C" w:rsidRDefault="0062003C" w:rsidP="00D47BB4">
      <w:pPr>
        <w:pStyle w:val="Brezrazmikov"/>
        <w:jc w:val="both"/>
        <w:rPr>
          <w:rFonts w:ascii="Arial" w:hAnsi="Arial" w:cs="Arial"/>
          <w:sz w:val="20"/>
          <w:szCs w:val="20"/>
        </w:rPr>
      </w:pPr>
    </w:p>
    <w:p w14:paraId="7D207EE0" w14:textId="77777777" w:rsidR="008D4F34" w:rsidRPr="00D47BB4" w:rsidRDefault="008D4F34" w:rsidP="00D47BB4">
      <w:pPr>
        <w:pStyle w:val="Brezrazmikov"/>
        <w:jc w:val="both"/>
        <w:rPr>
          <w:rFonts w:ascii="Arial" w:hAnsi="Arial" w:cs="Arial"/>
          <w:sz w:val="20"/>
          <w:szCs w:val="20"/>
        </w:rPr>
      </w:pPr>
      <w:r w:rsidRPr="00D47BB4">
        <w:rPr>
          <w:rFonts w:ascii="Arial" w:hAnsi="Arial" w:cs="Arial"/>
          <w:sz w:val="20"/>
          <w:szCs w:val="20"/>
        </w:rPr>
        <w:t xml:space="preserve">Pogodbeni stranki sta sporazumni, da se za vsa določila, ki niso dogovorjena </w:t>
      </w:r>
      <w:r w:rsidR="00B927F9">
        <w:rPr>
          <w:rFonts w:ascii="Arial" w:hAnsi="Arial" w:cs="Arial"/>
          <w:sz w:val="20"/>
          <w:szCs w:val="20"/>
        </w:rPr>
        <w:t>z okvirnim sporazumom</w:t>
      </w:r>
      <w:r w:rsidRPr="00D47BB4">
        <w:rPr>
          <w:rFonts w:ascii="Arial" w:hAnsi="Arial" w:cs="Arial"/>
          <w:sz w:val="20"/>
          <w:szCs w:val="20"/>
        </w:rPr>
        <w:t xml:space="preserve">, uporabljajo določila </w:t>
      </w:r>
      <w:r w:rsidR="0059136F" w:rsidRPr="00D47BB4">
        <w:rPr>
          <w:rFonts w:ascii="Arial" w:hAnsi="Arial" w:cs="Arial"/>
          <w:sz w:val="20"/>
          <w:szCs w:val="20"/>
        </w:rPr>
        <w:t>o</w:t>
      </w:r>
      <w:r w:rsidRPr="00D47BB4">
        <w:rPr>
          <w:rFonts w:ascii="Arial" w:hAnsi="Arial" w:cs="Arial"/>
          <w:sz w:val="20"/>
          <w:szCs w:val="20"/>
        </w:rPr>
        <w:t>bligacijskega zakonika.</w:t>
      </w:r>
    </w:p>
    <w:p w14:paraId="62B04452" w14:textId="77777777" w:rsidR="0062003C" w:rsidRDefault="0062003C" w:rsidP="00D47BB4">
      <w:pPr>
        <w:pStyle w:val="Brezrazmikov"/>
        <w:jc w:val="center"/>
        <w:rPr>
          <w:rFonts w:ascii="Arial" w:hAnsi="Arial" w:cs="Arial"/>
          <w:sz w:val="20"/>
          <w:szCs w:val="20"/>
        </w:rPr>
      </w:pPr>
    </w:p>
    <w:p w14:paraId="1F39DBD4" w14:textId="77777777" w:rsidR="008D4F34" w:rsidRPr="00D47BB4" w:rsidRDefault="008B3E9E" w:rsidP="00D47BB4">
      <w:pPr>
        <w:pStyle w:val="Brezrazmikov"/>
        <w:jc w:val="center"/>
        <w:rPr>
          <w:rFonts w:ascii="Arial" w:hAnsi="Arial" w:cs="Arial"/>
          <w:sz w:val="20"/>
          <w:szCs w:val="20"/>
        </w:rPr>
      </w:pPr>
      <w:r w:rsidRPr="00D47BB4">
        <w:rPr>
          <w:rFonts w:ascii="Arial" w:hAnsi="Arial" w:cs="Arial"/>
          <w:sz w:val="20"/>
          <w:szCs w:val="20"/>
        </w:rPr>
        <w:t>19</w:t>
      </w:r>
      <w:r w:rsidR="008D4F34" w:rsidRPr="00D47BB4">
        <w:rPr>
          <w:rFonts w:ascii="Arial" w:hAnsi="Arial" w:cs="Arial"/>
          <w:sz w:val="20"/>
          <w:szCs w:val="20"/>
        </w:rPr>
        <w:t>. člen</w:t>
      </w:r>
    </w:p>
    <w:p w14:paraId="09B305EC" w14:textId="77777777" w:rsidR="0062003C" w:rsidRDefault="0062003C" w:rsidP="00D47BB4">
      <w:pPr>
        <w:pStyle w:val="Brezrazmikov"/>
        <w:jc w:val="both"/>
        <w:rPr>
          <w:rFonts w:ascii="Arial" w:hAnsi="Arial" w:cs="Arial"/>
          <w:sz w:val="20"/>
          <w:szCs w:val="20"/>
        </w:rPr>
      </w:pPr>
    </w:p>
    <w:p w14:paraId="33F6E12A" w14:textId="77777777" w:rsidR="008D4F34" w:rsidRDefault="008D4F34" w:rsidP="00D47BB4">
      <w:pPr>
        <w:pStyle w:val="Brezrazmikov"/>
        <w:jc w:val="both"/>
        <w:rPr>
          <w:rFonts w:ascii="Arial" w:hAnsi="Arial" w:cs="Arial"/>
          <w:sz w:val="20"/>
          <w:szCs w:val="20"/>
        </w:rPr>
      </w:pPr>
      <w:r w:rsidRPr="00D47BB4">
        <w:rPr>
          <w:rFonts w:ascii="Arial" w:hAnsi="Arial" w:cs="Arial"/>
          <w:sz w:val="20"/>
          <w:szCs w:val="20"/>
        </w:rPr>
        <w:t xml:space="preserve">Pogodbeni stranki bosta morebitne spore, ki bi nastali pri izvrševanju </w:t>
      </w:r>
      <w:r w:rsidR="00B927F9">
        <w:rPr>
          <w:rFonts w:ascii="Arial" w:hAnsi="Arial" w:cs="Arial"/>
          <w:sz w:val="20"/>
          <w:szCs w:val="20"/>
        </w:rPr>
        <w:t>tega okvirnega sporazuma</w:t>
      </w:r>
      <w:r w:rsidRPr="00D47BB4">
        <w:rPr>
          <w:rFonts w:ascii="Arial" w:hAnsi="Arial" w:cs="Arial"/>
          <w:sz w:val="20"/>
          <w:szCs w:val="20"/>
        </w:rPr>
        <w:t>, reševali sporazumno. V primeru, da spora ne bi mogli rešiti sporazumno, bo o sporu odločalo stvarno pristojno sodišče v Mariboru.</w:t>
      </w:r>
    </w:p>
    <w:p w14:paraId="2128C51A" w14:textId="77777777" w:rsidR="0062003C" w:rsidRPr="00D47BB4" w:rsidRDefault="0062003C" w:rsidP="00D47BB4">
      <w:pPr>
        <w:pStyle w:val="Brezrazmikov"/>
        <w:jc w:val="both"/>
        <w:rPr>
          <w:rFonts w:ascii="Arial" w:hAnsi="Arial" w:cs="Arial"/>
          <w:sz w:val="20"/>
          <w:szCs w:val="20"/>
        </w:rPr>
      </w:pPr>
    </w:p>
    <w:p w14:paraId="341E3CCE" w14:textId="77777777" w:rsidR="008D4F34" w:rsidRPr="00D47BB4" w:rsidRDefault="008D4F34" w:rsidP="00D47BB4">
      <w:pPr>
        <w:pStyle w:val="Brezrazmikov"/>
        <w:jc w:val="center"/>
        <w:rPr>
          <w:rFonts w:ascii="Arial" w:hAnsi="Arial" w:cs="Arial"/>
          <w:sz w:val="20"/>
          <w:szCs w:val="20"/>
        </w:rPr>
      </w:pPr>
      <w:r w:rsidRPr="00D47BB4">
        <w:rPr>
          <w:rFonts w:ascii="Arial" w:hAnsi="Arial" w:cs="Arial"/>
          <w:sz w:val="20"/>
          <w:szCs w:val="20"/>
        </w:rPr>
        <w:t>2</w:t>
      </w:r>
      <w:r w:rsidR="008B3E9E" w:rsidRPr="00D47BB4">
        <w:rPr>
          <w:rFonts w:ascii="Arial" w:hAnsi="Arial" w:cs="Arial"/>
          <w:sz w:val="20"/>
          <w:szCs w:val="20"/>
        </w:rPr>
        <w:t>0</w:t>
      </w:r>
      <w:r w:rsidRPr="00D47BB4">
        <w:rPr>
          <w:rFonts w:ascii="Arial" w:hAnsi="Arial" w:cs="Arial"/>
          <w:sz w:val="20"/>
          <w:szCs w:val="20"/>
        </w:rPr>
        <w:t>. člen</w:t>
      </w:r>
    </w:p>
    <w:p w14:paraId="070F73D2" w14:textId="77777777" w:rsidR="0062003C" w:rsidRDefault="0062003C" w:rsidP="00D47BB4">
      <w:pPr>
        <w:pStyle w:val="Brezrazmikov"/>
        <w:jc w:val="both"/>
        <w:rPr>
          <w:rFonts w:ascii="Arial" w:hAnsi="Arial" w:cs="Arial"/>
          <w:sz w:val="20"/>
          <w:szCs w:val="20"/>
        </w:rPr>
      </w:pPr>
    </w:p>
    <w:p w14:paraId="76DAEF9D" w14:textId="77777777" w:rsidR="008D4F34" w:rsidRPr="00D47BB4" w:rsidRDefault="00B927F9" w:rsidP="00D47BB4">
      <w:pPr>
        <w:pStyle w:val="Brezrazmikov"/>
        <w:jc w:val="both"/>
        <w:rPr>
          <w:rFonts w:ascii="Arial" w:hAnsi="Arial" w:cs="Arial"/>
          <w:sz w:val="20"/>
          <w:szCs w:val="20"/>
        </w:rPr>
      </w:pPr>
      <w:r>
        <w:rPr>
          <w:rFonts w:ascii="Arial" w:hAnsi="Arial" w:cs="Arial"/>
          <w:sz w:val="20"/>
          <w:szCs w:val="20"/>
        </w:rPr>
        <w:t xml:space="preserve">Okvirni sporazum </w:t>
      </w:r>
      <w:r w:rsidR="008D4F34" w:rsidRPr="00D47BB4">
        <w:rPr>
          <w:rFonts w:ascii="Arial" w:hAnsi="Arial" w:cs="Arial"/>
          <w:sz w:val="20"/>
          <w:szCs w:val="20"/>
        </w:rPr>
        <w:t xml:space="preserve">je sklenjen, ko </w:t>
      </w:r>
      <w:r>
        <w:rPr>
          <w:rFonts w:ascii="Arial" w:hAnsi="Arial" w:cs="Arial"/>
          <w:sz w:val="20"/>
          <w:szCs w:val="20"/>
        </w:rPr>
        <w:t>ga</w:t>
      </w:r>
      <w:r w:rsidR="008D4F34" w:rsidRPr="00D47BB4">
        <w:rPr>
          <w:rFonts w:ascii="Arial" w:hAnsi="Arial" w:cs="Arial"/>
          <w:sz w:val="20"/>
          <w:szCs w:val="20"/>
        </w:rPr>
        <w:t xml:space="preserve"> podpišeta obe pogodbeni stranki in začne veljati z dnem predložitve finančnega zavarovanja, pod pogojem, da je priloženo finančno zavarovanje v skladu z določili iz te</w:t>
      </w:r>
      <w:r>
        <w:rPr>
          <w:rFonts w:ascii="Arial" w:hAnsi="Arial" w:cs="Arial"/>
          <w:sz w:val="20"/>
          <w:szCs w:val="20"/>
        </w:rPr>
        <w:t>ga</w:t>
      </w:r>
      <w:r w:rsidR="008D4F34" w:rsidRPr="00D47BB4">
        <w:rPr>
          <w:rFonts w:ascii="Arial" w:hAnsi="Arial" w:cs="Arial"/>
          <w:sz w:val="20"/>
          <w:szCs w:val="20"/>
        </w:rPr>
        <w:t xml:space="preserve"> </w:t>
      </w:r>
      <w:r>
        <w:rPr>
          <w:rFonts w:ascii="Arial" w:hAnsi="Arial" w:cs="Arial"/>
          <w:sz w:val="20"/>
          <w:szCs w:val="20"/>
        </w:rPr>
        <w:t>okvirnega sporazuma.</w:t>
      </w:r>
      <w:r w:rsidR="00C8771B">
        <w:rPr>
          <w:rFonts w:ascii="Arial" w:hAnsi="Arial" w:cs="Arial"/>
          <w:sz w:val="20"/>
          <w:szCs w:val="20"/>
        </w:rPr>
        <w:t xml:space="preserve"> Okvirni sporazum je sklenjen za obdobje štirih let.</w:t>
      </w:r>
    </w:p>
    <w:p w14:paraId="4827604E" w14:textId="77777777" w:rsidR="008B3E9E" w:rsidRPr="00D47BB4" w:rsidRDefault="008B3E9E" w:rsidP="00D47BB4">
      <w:pPr>
        <w:pStyle w:val="Brezrazmikov"/>
        <w:jc w:val="center"/>
        <w:rPr>
          <w:rFonts w:ascii="Arial" w:hAnsi="Arial" w:cs="Arial"/>
          <w:sz w:val="20"/>
          <w:szCs w:val="20"/>
        </w:rPr>
      </w:pPr>
    </w:p>
    <w:p w14:paraId="29A67D5C" w14:textId="77777777" w:rsidR="008D4F34" w:rsidRPr="00D47BB4" w:rsidRDefault="008D4F34" w:rsidP="00D47BB4">
      <w:pPr>
        <w:pStyle w:val="Brezrazmikov"/>
        <w:jc w:val="center"/>
        <w:rPr>
          <w:rFonts w:ascii="Arial" w:hAnsi="Arial" w:cs="Arial"/>
          <w:sz w:val="20"/>
          <w:szCs w:val="20"/>
        </w:rPr>
      </w:pPr>
      <w:r w:rsidRPr="00D47BB4">
        <w:rPr>
          <w:rFonts w:ascii="Arial" w:hAnsi="Arial" w:cs="Arial"/>
          <w:sz w:val="20"/>
          <w:szCs w:val="20"/>
        </w:rPr>
        <w:t>2</w:t>
      </w:r>
      <w:r w:rsidR="008B3E9E" w:rsidRPr="00D47BB4">
        <w:rPr>
          <w:rFonts w:ascii="Arial" w:hAnsi="Arial" w:cs="Arial"/>
          <w:sz w:val="20"/>
          <w:szCs w:val="20"/>
        </w:rPr>
        <w:t>1</w:t>
      </w:r>
      <w:r w:rsidRPr="00D47BB4">
        <w:rPr>
          <w:rFonts w:ascii="Arial" w:hAnsi="Arial" w:cs="Arial"/>
          <w:sz w:val="20"/>
          <w:szCs w:val="20"/>
        </w:rPr>
        <w:t>. člen</w:t>
      </w:r>
    </w:p>
    <w:p w14:paraId="7323F0E9" w14:textId="77777777" w:rsidR="0062003C" w:rsidRDefault="0062003C" w:rsidP="00D47BB4">
      <w:pPr>
        <w:pStyle w:val="Brezrazmikov"/>
        <w:rPr>
          <w:rFonts w:ascii="Arial" w:hAnsi="Arial" w:cs="Arial"/>
          <w:sz w:val="20"/>
          <w:szCs w:val="20"/>
        </w:rPr>
      </w:pPr>
    </w:p>
    <w:p w14:paraId="44DE0737" w14:textId="77777777" w:rsidR="008D4F34" w:rsidRDefault="00B927F9" w:rsidP="00D47BB4">
      <w:pPr>
        <w:pStyle w:val="Brezrazmikov"/>
        <w:rPr>
          <w:rFonts w:ascii="Arial" w:hAnsi="Arial" w:cs="Arial"/>
          <w:sz w:val="20"/>
          <w:szCs w:val="20"/>
        </w:rPr>
      </w:pPr>
      <w:r>
        <w:rPr>
          <w:rFonts w:ascii="Arial" w:hAnsi="Arial" w:cs="Arial"/>
          <w:sz w:val="20"/>
          <w:szCs w:val="20"/>
        </w:rPr>
        <w:t xml:space="preserve">Okvirni sporazum </w:t>
      </w:r>
      <w:r w:rsidR="008D4F34" w:rsidRPr="00D47BB4">
        <w:rPr>
          <w:rFonts w:ascii="Arial" w:hAnsi="Arial" w:cs="Arial"/>
          <w:sz w:val="20"/>
          <w:szCs w:val="20"/>
        </w:rPr>
        <w:t xml:space="preserve">je napisan v </w:t>
      </w:r>
      <w:r w:rsidR="00102B96" w:rsidRPr="00D47BB4">
        <w:rPr>
          <w:rFonts w:ascii="Arial" w:hAnsi="Arial" w:cs="Arial"/>
          <w:sz w:val="20"/>
          <w:szCs w:val="20"/>
        </w:rPr>
        <w:t>dveh</w:t>
      </w:r>
      <w:r w:rsidR="008D4F34" w:rsidRPr="00D47BB4">
        <w:rPr>
          <w:rFonts w:ascii="Arial" w:hAnsi="Arial" w:cs="Arial"/>
          <w:sz w:val="20"/>
          <w:szCs w:val="20"/>
        </w:rPr>
        <w:t xml:space="preserve"> izvodih, od katerih prejme vsaka pogodbena stranka po </w:t>
      </w:r>
      <w:r w:rsidR="00102B96" w:rsidRPr="00D47BB4">
        <w:rPr>
          <w:rFonts w:ascii="Arial" w:hAnsi="Arial" w:cs="Arial"/>
          <w:sz w:val="20"/>
          <w:szCs w:val="20"/>
        </w:rPr>
        <w:t>en</w:t>
      </w:r>
      <w:r w:rsidR="008D4F34" w:rsidRPr="00D47BB4">
        <w:rPr>
          <w:rFonts w:ascii="Arial" w:hAnsi="Arial" w:cs="Arial"/>
          <w:sz w:val="20"/>
          <w:szCs w:val="20"/>
        </w:rPr>
        <w:t xml:space="preserve"> izvod.</w:t>
      </w:r>
    </w:p>
    <w:p w14:paraId="14C7AA77" w14:textId="77777777" w:rsidR="0062003C" w:rsidRPr="00D47BB4" w:rsidRDefault="0062003C" w:rsidP="00D47BB4">
      <w:pPr>
        <w:pStyle w:val="Brezrazmikov"/>
        <w:rPr>
          <w:rFonts w:ascii="Arial" w:hAnsi="Arial" w:cs="Arial"/>
          <w:sz w:val="20"/>
          <w:szCs w:val="20"/>
        </w:rPr>
      </w:pPr>
    </w:p>
    <w:p w14:paraId="4AE356C5" w14:textId="77777777" w:rsidR="008D4F34" w:rsidRPr="00D47BB4" w:rsidRDefault="008D4F34" w:rsidP="00D47BB4">
      <w:pPr>
        <w:pStyle w:val="Brezrazmikov"/>
        <w:jc w:val="center"/>
        <w:rPr>
          <w:rFonts w:ascii="Arial" w:hAnsi="Arial" w:cs="Arial"/>
          <w:sz w:val="20"/>
          <w:szCs w:val="20"/>
        </w:rPr>
      </w:pPr>
      <w:r w:rsidRPr="00D47BB4">
        <w:rPr>
          <w:rFonts w:ascii="Arial" w:hAnsi="Arial" w:cs="Arial"/>
          <w:sz w:val="20"/>
          <w:szCs w:val="20"/>
        </w:rPr>
        <w:t>2</w:t>
      </w:r>
      <w:r w:rsidR="008B3E9E" w:rsidRPr="00D47BB4">
        <w:rPr>
          <w:rFonts w:ascii="Arial" w:hAnsi="Arial" w:cs="Arial"/>
          <w:sz w:val="20"/>
          <w:szCs w:val="20"/>
        </w:rPr>
        <w:t>2</w:t>
      </w:r>
      <w:r w:rsidRPr="00D47BB4">
        <w:rPr>
          <w:rFonts w:ascii="Arial" w:hAnsi="Arial" w:cs="Arial"/>
          <w:sz w:val="20"/>
          <w:szCs w:val="20"/>
        </w:rPr>
        <w:t>. člen</w:t>
      </w:r>
    </w:p>
    <w:p w14:paraId="0E849E9C" w14:textId="77777777" w:rsidR="0062003C" w:rsidRDefault="0062003C" w:rsidP="00D47BB4">
      <w:pPr>
        <w:pStyle w:val="Brezrazmikov"/>
        <w:rPr>
          <w:rFonts w:ascii="Arial" w:hAnsi="Arial" w:cs="Arial"/>
          <w:sz w:val="20"/>
          <w:szCs w:val="20"/>
        </w:rPr>
      </w:pPr>
    </w:p>
    <w:p w14:paraId="10C56E63" w14:textId="77777777" w:rsidR="008D4F34" w:rsidRPr="005D4843" w:rsidRDefault="008D4F34" w:rsidP="00D47BB4">
      <w:pPr>
        <w:pStyle w:val="Brezrazmikov"/>
        <w:rPr>
          <w:rFonts w:ascii="Arial" w:hAnsi="Arial" w:cs="Arial"/>
          <w:sz w:val="20"/>
          <w:szCs w:val="20"/>
        </w:rPr>
      </w:pPr>
      <w:r w:rsidRPr="005D4843">
        <w:rPr>
          <w:rFonts w:ascii="Arial" w:hAnsi="Arial" w:cs="Arial"/>
          <w:sz w:val="20"/>
          <w:szCs w:val="20"/>
        </w:rPr>
        <w:t xml:space="preserve">Sestavni del </w:t>
      </w:r>
      <w:r w:rsidR="00B927F9" w:rsidRPr="005D4843">
        <w:rPr>
          <w:rFonts w:ascii="Arial" w:hAnsi="Arial" w:cs="Arial"/>
          <w:sz w:val="20"/>
          <w:szCs w:val="20"/>
        </w:rPr>
        <w:t>okvirnega sporazuma</w:t>
      </w:r>
      <w:r w:rsidRPr="005D4843">
        <w:rPr>
          <w:rFonts w:ascii="Arial" w:hAnsi="Arial" w:cs="Arial"/>
          <w:sz w:val="20"/>
          <w:szCs w:val="20"/>
        </w:rPr>
        <w:t xml:space="preserve"> ja naslednja dokumentacija:</w:t>
      </w:r>
    </w:p>
    <w:p w14:paraId="012889C9" w14:textId="77777777" w:rsidR="005D4843" w:rsidRPr="005D4843" w:rsidRDefault="005D4843" w:rsidP="005D4843">
      <w:pPr>
        <w:numPr>
          <w:ilvl w:val="0"/>
          <w:numId w:val="28"/>
        </w:numPr>
        <w:suppressAutoHyphens w:val="0"/>
        <w:ind w:hanging="360"/>
        <w:rPr>
          <w:bCs/>
          <w:color w:val="auto"/>
          <w:sz w:val="20"/>
        </w:rPr>
      </w:pPr>
      <w:r w:rsidRPr="005D4843">
        <w:rPr>
          <w:bCs/>
          <w:color w:val="auto"/>
          <w:sz w:val="20"/>
        </w:rPr>
        <w:t xml:space="preserve">javni razpis št. ……….. z razpisno dokumentacijo, </w:t>
      </w:r>
    </w:p>
    <w:p w14:paraId="0B3A91E1" w14:textId="77777777" w:rsidR="005D4843" w:rsidRPr="005D4843" w:rsidRDefault="005D4843" w:rsidP="005D4843">
      <w:pPr>
        <w:numPr>
          <w:ilvl w:val="0"/>
          <w:numId w:val="28"/>
        </w:numPr>
        <w:suppressAutoHyphens w:val="0"/>
        <w:ind w:hanging="360"/>
        <w:rPr>
          <w:bCs/>
          <w:color w:val="auto"/>
          <w:sz w:val="20"/>
        </w:rPr>
      </w:pPr>
      <w:r w:rsidRPr="005D4843">
        <w:rPr>
          <w:bCs/>
          <w:color w:val="auto"/>
          <w:sz w:val="20"/>
        </w:rPr>
        <w:t xml:space="preserve">ponudba dobavitelja št……. z dne…… z vso dokumentacijo, </w:t>
      </w:r>
    </w:p>
    <w:p w14:paraId="60FB1E82" w14:textId="77777777" w:rsidR="005D4843" w:rsidRPr="005D4843" w:rsidRDefault="005D4843" w:rsidP="005D4843">
      <w:pPr>
        <w:numPr>
          <w:ilvl w:val="0"/>
          <w:numId w:val="28"/>
        </w:numPr>
        <w:suppressAutoHyphens w:val="0"/>
        <w:ind w:hanging="360"/>
        <w:rPr>
          <w:bCs/>
          <w:color w:val="auto"/>
          <w:sz w:val="20"/>
        </w:rPr>
      </w:pPr>
      <w:r w:rsidRPr="005D4843">
        <w:rPr>
          <w:bCs/>
          <w:color w:val="auto"/>
          <w:sz w:val="20"/>
        </w:rPr>
        <w:t xml:space="preserve">ponudbe dobavitelja prispele v ponovnih odpiranjih konkurence,  </w:t>
      </w:r>
    </w:p>
    <w:p w14:paraId="1CCE484B" w14:textId="77777777" w:rsidR="005D4843" w:rsidRPr="005D4843" w:rsidRDefault="005D4843" w:rsidP="005D4843">
      <w:pPr>
        <w:numPr>
          <w:ilvl w:val="0"/>
          <w:numId w:val="28"/>
        </w:numPr>
        <w:suppressAutoHyphens w:val="0"/>
        <w:ind w:hanging="360"/>
        <w:rPr>
          <w:bCs/>
          <w:color w:val="auto"/>
          <w:sz w:val="20"/>
        </w:rPr>
      </w:pPr>
      <w:r w:rsidRPr="005D4843">
        <w:rPr>
          <w:bCs/>
          <w:color w:val="auto"/>
          <w:sz w:val="20"/>
        </w:rPr>
        <w:t xml:space="preserve">razpisna dokumentacija iz posameznih odpiranjih konkurence, vključno s specifikacijami, </w:t>
      </w:r>
    </w:p>
    <w:p w14:paraId="30B825FC" w14:textId="77777777" w:rsidR="005D4843" w:rsidRPr="005D4843" w:rsidRDefault="005D4843" w:rsidP="005D4843">
      <w:pPr>
        <w:numPr>
          <w:ilvl w:val="0"/>
          <w:numId w:val="28"/>
        </w:numPr>
        <w:suppressAutoHyphens w:val="0"/>
        <w:ind w:hanging="360"/>
        <w:rPr>
          <w:bCs/>
          <w:color w:val="auto"/>
          <w:sz w:val="20"/>
        </w:rPr>
      </w:pPr>
      <w:r w:rsidRPr="005D4843">
        <w:rPr>
          <w:bCs/>
          <w:color w:val="auto"/>
          <w:sz w:val="20"/>
        </w:rPr>
        <w:t xml:space="preserve">menica za dobro izvedbo pogodbenih obveznosti z menično izjavo. </w:t>
      </w:r>
    </w:p>
    <w:tbl>
      <w:tblPr>
        <w:tblW w:w="0" w:type="auto"/>
        <w:tblLook w:val="04A0" w:firstRow="1" w:lastRow="0" w:firstColumn="1" w:lastColumn="0" w:noHBand="0" w:noVBand="1"/>
      </w:tblPr>
      <w:tblGrid>
        <w:gridCol w:w="4715"/>
        <w:gridCol w:w="4689"/>
      </w:tblGrid>
      <w:tr w:rsidR="008D4F34" w:rsidRPr="00D47BB4" w14:paraId="5967D50B" w14:textId="77777777">
        <w:tc>
          <w:tcPr>
            <w:tcW w:w="4938" w:type="dxa"/>
          </w:tcPr>
          <w:p w14:paraId="23960BFE" w14:textId="77777777" w:rsidR="005D4843" w:rsidRPr="005D4843" w:rsidRDefault="005D4843" w:rsidP="005D4843">
            <w:pPr>
              <w:pStyle w:val="Brezrazmikov"/>
              <w:spacing w:before="120" w:after="120"/>
              <w:rPr>
                <w:rFonts w:ascii="Arial" w:hAnsi="Arial" w:cs="Arial"/>
                <w:kern w:val="1"/>
                <w:sz w:val="20"/>
                <w:szCs w:val="20"/>
              </w:rPr>
            </w:pPr>
          </w:p>
          <w:p w14:paraId="4E56C1C6" w14:textId="77777777" w:rsidR="008D4F34" w:rsidRPr="00D47BB4" w:rsidRDefault="005D4843" w:rsidP="005D4843">
            <w:pPr>
              <w:pStyle w:val="Brezrazmikov"/>
              <w:spacing w:before="120" w:after="120"/>
              <w:rPr>
                <w:rFonts w:ascii="Arial" w:hAnsi="Arial" w:cs="Arial"/>
                <w:kern w:val="1"/>
                <w:sz w:val="20"/>
                <w:szCs w:val="20"/>
                <w:lang w:eastAsia="sl-SI"/>
              </w:rPr>
            </w:pPr>
            <w:r w:rsidRPr="005D4843">
              <w:rPr>
                <w:rFonts w:ascii="Arial" w:hAnsi="Arial" w:cs="Arial"/>
                <w:kern w:val="1"/>
                <w:sz w:val="20"/>
                <w:szCs w:val="20"/>
              </w:rPr>
              <w:t>M</w:t>
            </w:r>
            <w:r w:rsidR="008D4F34" w:rsidRPr="005D4843">
              <w:rPr>
                <w:rFonts w:ascii="Arial" w:hAnsi="Arial" w:cs="Arial"/>
                <w:kern w:val="1"/>
                <w:sz w:val="20"/>
                <w:szCs w:val="20"/>
                <w:lang w:eastAsia="sl-SI"/>
              </w:rPr>
              <w:t>aribor,</w:t>
            </w:r>
          </w:p>
        </w:tc>
        <w:tc>
          <w:tcPr>
            <w:tcW w:w="4916" w:type="dxa"/>
          </w:tcPr>
          <w:p w14:paraId="7154B31A" w14:textId="77777777" w:rsidR="008D4F34" w:rsidRPr="00D47BB4" w:rsidRDefault="008D4F34" w:rsidP="00285830">
            <w:pPr>
              <w:pStyle w:val="Brezrazmikov"/>
              <w:spacing w:before="120" w:after="120"/>
              <w:rPr>
                <w:rFonts w:ascii="Arial" w:hAnsi="Arial" w:cs="Arial"/>
                <w:kern w:val="1"/>
                <w:sz w:val="20"/>
                <w:szCs w:val="20"/>
                <w:lang w:eastAsia="sl-SI"/>
              </w:rPr>
            </w:pPr>
          </w:p>
        </w:tc>
      </w:tr>
      <w:tr w:rsidR="008D4F34" w:rsidRPr="00D47BB4" w14:paraId="0C01DB20" w14:textId="77777777">
        <w:tc>
          <w:tcPr>
            <w:tcW w:w="4938" w:type="dxa"/>
          </w:tcPr>
          <w:p w14:paraId="7F64F6B6" w14:textId="77777777" w:rsidR="008D4F34" w:rsidRPr="00D47BB4" w:rsidRDefault="008D4F34" w:rsidP="00285830">
            <w:pPr>
              <w:pStyle w:val="Brezrazmikov"/>
              <w:spacing w:before="120" w:after="120"/>
              <w:rPr>
                <w:rFonts w:ascii="Arial" w:hAnsi="Arial" w:cs="Arial"/>
                <w:kern w:val="1"/>
                <w:sz w:val="20"/>
                <w:szCs w:val="20"/>
                <w:lang w:eastAsia="sl-SI"/>
              </w:rPr>
            </w:pPr>
          </w:p>
        </w:tc>
        <w:tc>
          <w:tcPr>
            <w:tcW w:w="4916" w:type="dxa"/>
          </w:tcPr>
          <w:p w14:paraId="5F599DA6" w14:textId="77777777" w:rsidR="008D4F34" w:rsidRPr="00D47BB4" w:rsidRDefault="008D4F34" w:rsidP="00285830">
            <w:pPr>
              <w:pStyle w:val="Brezrazmikov"/>
              <w:spacing w:before="120" w:after="120"/>
              <w:rPr>
                <w:rFonts w:ascii="Arial" w:hAnsi="Arial" w:cs="Arial"/>
                <w:kern w:val="1"/>
                <w:sz w:val="20"/>
                <w:szCs w:val="20"/>
                <w:lang w:eastAsia="sl-SI"/>
              </w:rPr>
            </w:pPr>
          </w:p>
        </w:tc>
      </w:tr>
      <w:tr w:rsidR="008D4F34" w:rsidRPr="00D47BB4" w14:paraId="258E3436" w14:textId="77777777">
        <w:tc>
          <w:tcPr>
            <w:tcW w:w="4938" w:type="dxa"/>
          </w:tcPr>
          <w:p w14:paraId="3E400ABB" w14:textId="77777777" w:rsidR="008D4F34" w:rsidRPr="00D47BB4" w:rsidRDefault="008D4F34" w:rsidP="00285830">
            <w:pPr>
              <w:pStyle w:val="Brezrazmikov"/>
              <w:spacing w:before="120" w:after="120"/>
              <w:rPr>
                <w:rFonts w:ascii="Arial" w:hAnsi="Arial" w:cs="Arial"/>
                <w:kern w:val="1"/>
                <w:sz w:val="20"/>
                <w:szCs w:val="20"/>
                <w:lang w:eastAsia="sl-SI"/>
              </w:rPr>
            </w:pPr>
            <w:r w:rsidRPr="00D47BB4">
              <w:rPr>
                <w:rFonts w:ascii="Arial" w:hAnsi="Arial" w:cs="Arial"/>
                <w:kern w:val="1"/>
                <w:sz w:val="20"/>
                <w:szCs w:val="20"/>
                <w:lang w:eastAsia="sl-SI"/>
              </w:rPr>
              <w:t>Naročnik:</w:t>
            </w:r>
          </w:p>
        </w:tc>
        <w:tc>
          <w:tcPr>
            <w:tcW w:w="4916" w:type="dxa"/>
          </w:tcPr>
          <w:p w14:paraId="39E872F0" w14:textId="77777777" w:rsidR="008D4F34" w:rsidRPr="00D47BB4" w:rsidRDefault="00155C98" w:rsidP="00285830">
            <w:pPr>
              <w:pStyle w:val="Brezrazmikov"/>
              <w:spacing w:before="120" w:after="120"/>
              <w:rPr>
                <w:rFonts w:ascii="Arial" w:hAnsi="Arial" w:cs="Arial"/>
                <w:kern w:val="1"/>
                <w:sz w:val="20"/>
                <w:szCs w:val="20"/>
                <w:lang w:eastAsia="sl-SI"/>
              </w:rPr>
            </w:pPr>
            <w:r w:rsidRPr="00D47BB4">
              <w:rPr>
                <w:rFonts w:ascii="Arial" w:hAnsi="Arial" w:cs="Arial"/>
                <w:kern w:val="1"/>
                <w:sz w:val="20"/>
                <w:szCs w:val="20"/>
                <w:lang w:eastAsia="sl-SI"/>
              </w:rPr>
              <w:t>Dobavitelj</w:t>
            </w:r>
            <w:r w:rsidR="008D4F34" w:rsidRPr="00D47BB4">
              <w:rPr>
                <w:rFonts w:ascii="Arial" w:hAnsi="Arial" w:cs="Arial"/>
                <w:kern w:val="1"/>
                <w:sz w:val="20"/>
                <w:szCs w:val="20"/>
                <w:lang w:eastAsia="sl-SI"/>
              </w:rPr>
              <w:t>:</w:t>
            </w:r>
          </w:p>
        </w:tc>
      </w:tr>
      <w:tr w:rsidR="008D4F34" w:rsidRPr="00D47BB4" w14:paraId="7EB65848" w14:textId="77777777">
        <w:tc>
          <w:tcPr>
            <w:tcW w:w="4938" w:type="dxa"/>
          </w:tcPr>
          <w:p w14:paraId="5B75B8FB" w14:textId="77777777" w:rsidR="008D4F34" w:rsidRPr="00D47BB4" w:rsidRDefault="008D4F34" w:rsidP="00285830">
            <w:pPr>
              <w:pStyle w:val="Brezrazmikov"/>
              <w:spacing w:before="120" w:after="120"/>
              <w:rPr>
                <w:rFonts w:ascii="Arial" w:hAnsi="Arial" w:cs="Arial"/>
                <w:kern w:val="1"/>
                <w:sz w:val="20"/>
                <w:szCs w:val="20"/>
                <w:lang w:eastAsia="sl-SI"/>
              </w:rPr>
            </w:pPr>
          </w:p>
        </w:tc>
        <w:tc>
          <w:tcPr>
            <w:tcW w:w="4916" w:type="dxa"/>
          </w:tcPr>
          <w:p w14:paraId="4E466C52" w14:textId="77777777" w:rsidR="008D4F34" w:rsidRPr="00D47BB4" w:rsidRDefault="008D4F34" w:rsidP="00285830">
            <w:pPr>
              <w:pStyle w:val="Brezrazmikov"/>
              <w:spacing w:before="120" w:after="120"/>
              <w:rPr>
                <w:rFonts w:ascii="Arial" w:hAnsi="Arial" w:cs="Arial"/>
                <w:kern w:val="1"/>
                <w:sz w:val="20"/>
                <w:szCs w:val="20"/>
                <w:lang w:eastAsia="sl-SI"/>
              </w:rPr>
            </w:pPr>
          </w:p>
        </w:tc>
      </w:tr>
      <w:tr w:rsidR="008D4F34" w:rsidRPr="00D47BB4" w14:paraId="64EF2DDF" w14:textId="77777777">
        <w:tc>
          <w:tcPr>
            <w:tcW w:w="4938" w:type="dxa"/>
          </w:tcPr>
          <w:p w14:paraId="3465C1D6" w14:textId="77777777" w:rsidR="008D4F34" w:rsidRPr="00D47BB4" w:rsidRDefault="008D4F34" w:rsidP="00285830">
            <w:pPr>
              <w:pStyle w:val="Brezrazmikov"/>
              <w:spacing w:before="120" w:after="120"/>
              <w:rPr>
                <w:rFonts w:ascii="Arial" w:hAnsi="Arial" w:cs="Arial"/>
                <w:kern w:val="1"/>
                <w:sz w:val="20"/>
                <w:szCs w:val="20"/>
                <w:lang w:eastAsia="sl-SI"/>
              </w:rPr>
            </w:pPr>
            <w:r w:rsidRPr="00D47BB4">
              <w:rPr>
                <w:rFonts w:ascii="Arial" w:hAnsi="Arial" w:cs="Arial"/>
                <w:kern w:val="1"/>
                <w:sz w:val="20"/>
                <w:szCs w:val="20"/>
                <w:lang w:eastAsia="sl-SI"/>
              </w:rPr>
              <w:t xml:space="preserve">NLZOH                        </w:t>
            </w:r>
          </w:p>
        </w:tc>
        <w:tc>
          <w:tcPr>
            <w:tcW w:w="4916" w:type="dxa"/>
          </w:tcPr>
          <w:p w14:paraId="3EC9F600" w14:textId="77777777" w:rsidR="008D4F34" w:rsidRPr="00D47BB4" w:rsidRDefault="008D4F34" w:rsidP="00285830">
            <w:pPr>
              <w:pStyle w:val="Brezrazmikov"/>
              <w:spacing w:before="120" w:after="120"/>
              <w:rPr>
                <w:rFonts w:ascii="Arial" w:hAnsi="Arial" w:cs="Arial"/>
                <w:kern w:val="1"/>
                <w:sz w:val="20"/>
                <w:szCs w:val="20"/>
                <w:lang w:eastAsia="sl-SI"/>
              </w:rPr>
            </w:pPr>
          </w:p>
        </w:tc>
      </w:tr>
      <w:tr w:rsidR="008D4F34" w:rsidRPr="00D47BB4" w14:paraId="16089FD6" w14:textId="77777777">
        <w:tc>
          <w:tcPr>
            <w:tcW w:w="4938" w:type="dxa"/>
          </w:tcPr>
          <w:p w14:paraId="46BFB5FA" w14:textId="77777777" w:rsidR="008D4F34" w:rsidRPr="00D47BB4" w:rsidRDefault="008D4F34" w:rsidP="00285830">
            <w:pPr>
              <w:pStyle w:val="Brezrazmikov"/>
              <w:spacing w:before="120" w:after="120"/>
              <w:rPr>
                <w:rFonts w:ascii="Arial" w:hAnsi="Arial" w:cs="Arial"/>
                <w:kern w:val="1"/>
                <w:sz w:val="20"/>
                <w:szCs w:val="20"/>
                <w:lang w:eastAsia="sl-SI"/>
              </w:rPr>
            </w:pPr>
            <w:r w:rsidRPr="00D47BB4">
              <w:rPr>
                <w:rFonts w:ascii="Arial" w:hAnsi="Arial" w:cs="Arial"/>
                <w:kern w:val="1"/>
                <w:sz w:val="20"/>
                <w:szCs w:val="20"/>
                <w:lang w:eastAsia="sl-SI"/>
              </w:rPr>
              <w:t xml:space="preserve">Direktorica:                </w:t>
            </w:r>
          </w:p>
        </w:tc>
        <w:tc>
          <w:tcPr>
            <w:tcW w:w="4916" w:type="dxa"/>
          </w:tcPr>
          <w:p w14:paraId="43B51C39" w14:textId="77777777" w:rsidR="008D4F34" w:rsidRPr="00D47BB4" w:rsidRDefault="008D4F34" w:rsidP="00285830">
            <w:pPr>
              <w:pStyle w:val="Brezrazmikov"/>
              <w:spacing w:before="120" w:after="120"/>
              <w:rPr>
                <w:rFonts w:ascii="Arial" w:hAnsi="Arial" w:cs="Arial"/>
                <w:kern w:val="1"/>
                <w:sz w:val="20"/>
                <w:szCs w:val="20"/>
                <w:lang w:eastAsia="sl-SI"/>
              </w:rPr>
            </w:pPr>
          </w:p>
        </w:tc>
      </w:tr>
      <w:tr w:rsidR="008D4F34" w:rsidRPr="00D47BB4" w14:paraId="497957B3" w14:textId="77777777">
        <w:tc>
          <w:tcPr>
            <w:tcW w:w="4938" w:type="dxa"/>
          </w:tcPr>
          <w:p w14:paraId="63E88226" w14:textId="77777777" w:rsidR="008D4F34" w:rsidRPr="00D47BB4" w:rsidRDefault="004140D8" w:rsidP="00285830">
            <w:pPr>
              <w:pStyle w:val="Brezrazmikov"/>
              <w:spacing w:before="120" w:after="120"/>
              <w:rPr>
                <w:rFonts w:ascii="Arial" w:hAnsi="Arial" w:cs="Arial"/>
                <w:kern w:val="1"/>
                <w:sz w:val="20"/>
                <w:szCs w:val="20"/>
                <w:lang w:eastAsia="sl-SI"/>
              </w:rPr>
            </w:pPr>
            <w:r w:rsidRPr="00D47BB4">
              <w:rPr>
                <w:rFonts w:ascii="Arial" w:hAnsi="Arial" w:cs="Arial"/>
                <w:kern w:val="1"/>
                <w:sz w:val="20"/>
                <w:szCs w:val="20"/>
                <w:lang w:eastAsia="sl-SI"/>
              </w:rPr>
              <w:t>dr. Romana Martinčič, spec. manag.</w:t>
            </w:r>
          </w:p>
        </w:tc>
        <w:tc>
          <w:tcPr>
            <w:tcW w:w="4916" w:type="dxa"/>
          </w:tcPr>
          <w:p w14:paraId="69D5C87D" w14:textId="77777777" w:rsidR="008D4F34" w:rsidRPr="00D47BB4" w:rsidRDefault="008D4F34" w:rsidP="00285830">
            <w:pPr>
              <w:pStyle w:val="Brezrazmikov"/>
              <w:spacing w:before="120" w:after="120"/>
              <w:rPr>
                <w:rFonts w:ascii="Arial" w:hAnsi="Arial" w:cs="Arial"/>
                <w:kern w:val="1"/>
                <w:sz w:val="20"/>
                <w:szCs w:val="20"/>
                <w:lang w:eastAsia="sl-SI"/>
              </w:rPr>
            </w:pPr>
          </w:p>
        </w:tc>
      </w:tr>
      <w:tr w:rsidR="008D4F34" w:rsidRPr="00D47BB4" w14:paraId="0560056E" w14:textId="77777777">
        <w:tc>
          <w:tcPr>
            <w:tcW w:w="4938" w:type="dxa"/>
          </w:tcPr>
          <w:p w14:paraId="4F264445" w14:textId="77777777" w:rsidR="008D4F34" w:rsidRPr="00D47BB4" w:rsidRDefault="008D4F34" w:rsidP="00285830">
            <w:pPr>
              <w:pStyle w:val="Brezrazmikov"/>
              <w:spacing w:before="120" w:after="120"/>
              <w:rPr>
                <w:rFonts w:ascii="Arial" w:hAnsi="Arial" w:cs="Arial"/>
                <w:kern w:val="1"/>
                <w:sz w:val="20"/>
                <w:szCs w:val="20"/>
                <w:lang w:eastAsia="sl-SI"/>
              </w:rPr>
            </w:pPr>
          </w:p>
        </w:tc>
        <w:tc>
          <w:tcPr>
            <w:tcW w:w="4916" w:type="dxa"/>
          </w:tcPr>
          <w:p w14:paraId="0A15E788" w14:textId="77777777" w:rsidR="008D4F34" w:rsidRPr="00D47BB4" w:rsidRDefault="008D4F34" w:rsidP="00285830">
            <w:pPr>
              <w:pStyle w:val="Brezrazmikov"/>
              <w:spacing w:before="120" w:after="120"/>
              <w:rPr>
                <w:rFonts w:ascii="Arial" w:hAnsi="Arial" w:cs="Arial"/>
                <w:kern w:val="1"/>
                <w:sz w:val="20"/>
                <w:szCs w:val="20"/>
                <w:lang w:eastAsia="sl-SI"/>
              </w:rPr>
            </w:pPr>
          </w:p>
        </w:tc>
      </w:tr>
      <w:tr w:rsidR="008D4F34" w:rsidRPr="00D47BB4" w14:paraId="644AFA04" w14:textId="77777777">
        <w:tc>
          <w:tcPr>
            <w:tcW w:w="4938" w:type="dxa"/>
          </w:tcPr>
          <w:p w14:paraId="4FBD0934" w14:textId="77777777" w:rsidR="008D4F34" w:rsidRPr="00D47BB4" w:rsidRDefault="008D4F34" w:rsidP="00285830">
            <w:pPr>
              <w:pStyle w:val="Brezrazmikov"/>
              <w:spacing w:before="120" w:after="120"/>
              <w:rPr>
                <w:rFonts w:ascii="Arial" w:hAnsi="Arial" w:cs="Arial"/>
                <w:sz w:val="20"/>
                <w:szCs w:val="20"/>
              </w:rPr>
            </w:pPr>
          </w:p>
        </w:tc>
        <w:tc>
          <w:tcPr>
            <w:tcW w:w="4916" w:type="dxa"/>
          </w:tcPr>
          <w:p w14:paraId="2216EB3B" w14:textId="77777777" w:rsidR="008D4F34" w:rsidRPr="00D47BB4" w:rsidRDefault="008D4F34" w:rsidP="00285830">
            <w:pPr>
              <w:pStyle w:val="Brezrazmikov"/>
              <w:spacing w:before="120" w:after="120"/>
              <w:rPr>
                <w:rFonts w:ascii="Arial" w:hAnsi="Arial" w:cs="Arial"/>
                <w:kern w:val="1"/>
                <w:sz w:val="20"/>
                <w:szCs w:val="20"/>
                <w:lang w:eastAsia="sl-SI"/>
              </w:rPr>
            </w:pPr>
          </w:p>
        </w:tc>
      </w:tr>
      <w:tr w:rsidR="008D4F34" w:rsidRPr="004140D8" w14:paraId="4E8430BF" w14:textId="77777777">
        <w:tc>
          <w:tcPr>
            <w:tcW w:w="4938" w:type="dxa"/>
          </w:tcPr>
          <w:p w14:paraId="2B666583" w14:textId="77777777" w:rsidR="008D4F34" w:rsidRPr="004140D8" w:rsidRDefault="008D4F34" w:rsidP="00285830">
            <w:pPr>
              <w:pStyle w:val="Brezrazmikov"/>
              <w:spacing w:before="120" w:after="120"/>
              <w:rPr>
                <w:rFonts w:ascii="Arial" w:eastAsia="Calibri" w:hAnsi="Arial" w:cs="Arial"/>
                <w:spacing w:val="1"/>
                <w:sz w:val="20"/>
                <w:szCs w:val="20"/>
              </w:rPr>
            </w:pPr>
          </w:p>
        </w:tc>
        <w:tc>
          <w:tcPr>
            <w:tcW w:w="4916" w:type="dxa"/>
          </w:tcPr>
          <w:p w14:paraId="12512850" w14:textId="77777777" w:rsidR="008D4F34" w:rsidRPr="004140D8" w:rsidRDefault="008D4F34" w:rsidP="00285830">
            <w:pPr>
              <w:pStyle w:val="Brezrazmikov"/>
              <w:spacing w:before="120" w:after="120"/>
              <w:rPr>
                <w:rFonts w:ascii="Arial" w:eastAsia="Calibri" w:hAnsi="Arial" w:cs="Arial"/>
                <w:spacing w:val="1"/>
                <w:sz w:val="20"/>
                <w:szCs w:val="20"/>
              </w:rPr>
            </w:pPr>
          </w:p>
        </w:tc>
      </w:tr>
    </w:tbl>
    <w:p w14:paraId="404EE541" w14:textId="77777777" w:rsidR="008D4F34" w:rsidRPr="004140D8" w:rsidRDefault="008D4F34" w:rsidP="00285830">
      <w:pPr>
        <w:pStyle w:val="Brezrazmikov"/>
        <w:spacing w:before="120" w:after="120"/>
        <w:rPr>
          <w:rFonts w:ascii="Arial" w:hAnsi="Arial" w:cs="Arial"/>
          <w:sz w:val="20"/>
          <w:szCs w:val="20"/>
          <w:lang w:val="it-IT"/>
        </w:rPr>
      </w:pPr>
    </w:p>
    <w:sectPr w:rsidR="008D4F34" w:rsidRPr="004140D8" w:rsidSect="00C07B04">
      <w:footerReference w:type="default" r:id="rId7"/>
      <w:pgSz w:w="12240" w:h="15840"/>
      <w:pgMar w:top="1418" w:right="1418" w:bottom="1418" w:left="1418" w:header="709" w:footer="0" w:gutter="0"/>
      <w:cols w:space="708"/>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09DAA" w14:textId="77777777" w:rsidR="00796A4F" w:rsidRDefault="00796A4F">
      <w:r>
        <w:separator/>
      </w:r>
    </w:p>
  </w:endnote>
  <w:endnote w:type="continuationSeparator" w:id="0">
    <w:p w14:paraId="5A95E089" w14:textId="77777777" w:rsidR="00796A4F" w:rsidRDefault="0079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Helvetica">
    <w:panose1 w:val="020B0604020202020204"/>
    <w:charset w:val="EE"/>
    <w:family w:val="swiss"/>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3ECA" w14:textId="77777777" w:rsidR="00285830" w:rsidRDefault="00285830">
    <w:pPr>
      <w:pStyle w:val="Noga"/>
      <w:jc w:val="center"/>
    </w:pPr>
    <w:r w:rsidRPr="00285830">
      <w:rPr>
        <w:rFonts w:ascii="Arial" w:hAnsi="Arial" w:cs="Arial"/>
        <w:sz w:val="16"/>
        <w:szCs w:val="16"/>
        <w:lang w:val="sl-SI"/>
      </w:rPr>
      <w:t xml:space="preserve">Stran </w:t>
    </w:r>
    <w:r w:rsidRPr="00285830">
      <w:rPr>
        <w:rFonts w:ascii="Arial" w:hAnsi="Arial" w:cs="Arial"/>
        <w:b/>
        <w:bCs/>
        <w:sz w:val="16"/>
        <w:szCs w:val="16"/>
      </w:rPr>
      <w:fldChar w:fldCharType="begin"/>
    </w:r>
    <w:r w:rsidRPr="00285830">
      <w:rPr>
        <w:rFonts w:ascii="Arial" w:hAnsi="Arial" w:cs="Arial"/>
        <w:b/>
        <w:bCs/>
        <w:sz w:val="16"/>
        <w:szCs w:val="16"/>
      </w:rPr>
      <w:instrText>PAGE</w:instrText>
    </w:r>
    <w:r w:rsidRPr="00285830">
      <w:rPr>
        <w:rFonts w:ascii="Arial" w:hAnsi="Arial" w:cs="Arial"/>
        <w:b/>
        <w:bCs/>
        <w:sz w:val="16"/>
        <w:szCs w:val="16"/>
      </w:rPr>
      <w:fldChar w:fldCharType="separate"/>
    </w:r>
    <w:r w:rsidRPr="00285830">
      <w:rPr>
        <w:rFonts w:ascii="Arial" w:hAnsi="Arial" w:cs="Arial"/>
        <w:b/>
        <w:bCs/>
        <w:sz w:val="16"/>
        <w:szCs w:val="16"/>
        <w:lang w:val="sl-SI"/>
      </w:rPr>
      <w:t>2</w:t>
    </w:r>
    <w:r w:rsidRPr="00285830">
      <w:rPr>
        <w:rFonts w:ascii="Arial" w:hAnsi="Arial" w:cs="Arial"/>
        <w:b/>
        <w:bCs/>
        <w:sz w:val="16"/>
        <w:szCs w:val="16"/>
      </w:rPr>
      <w:fldChar w:fldCharType="end"/>
    </w:r>
    <w:r w:rsidRPr="00285830">
      <w:rPr>
        <w:rFonts w:ascii="Arial" w:hAnsi="Arial" w:cs="Arial"/>
        <w:sz w:val="16"/>
        <w:szCs w:val="16"/>
        <w:lang w:val="sl-SI"/>
      </w:rPr>
      <w:t xml:space="preserve"> od </w:t>
    </w:r>
    <w:r w:rsidRPr="00285830">
      <w:rPr>
        <w:rFonts w:ascii="Arial" w:hAnsi="Arial" w:cs="Arial"/>
        <w:b/>
        <w:bCs/>
        <w:sz w:val="16"/>
        <w:szCs w:val="16"/>
      </w:rPr>
      <w:fldChar w:fldCharType="begin"/>
    </w:r>
    <w:r w:rsidRPr="00285830">
      <w:rPr>
        <w:rFonts w:ascii="Arial" w:hAnsi="Arial" w:cs="Arial"/>
        <w:b/>
        <w:bCs/>
        <w:sz w:val="16"/>
        <w:szCs w:val="16"/>
      </w:rPr>
      <w:instrText>NUMPAGES</w:instrText>
    </w:r>
    <w:r w:rsidRPr="00285830">
      <w:rPr>
        <w:rFonts w:ascii="Arial" w:hAnsi="Arial" w:cs="Arial"/>
        <w:b/>
        <w:bCs/>
        <w:sz w:val="16"/>
        <w:szCs w:val="16"/>
      </w:rPr>
      <w:fldChar w:fldCharType="separate"/>
    </w:r>
    <w:r w:rsidRPr="00285830">
      <w:rPr>
        <w:rFonts w:ascii="Arial" w:hAnsi="Arial" w:cs="Arial"/>
        <w:b/>
        <w:bCs/>
        <w:sz w:val="16"/>
        <w:szCs w:val="16"/>
        <w:lang w:val="sl-SI"/>
      </w:rPr>
      <w:t>2</w:t>
    </w:r>
    <w:r w:rsidRPr="00285830">
      <w:rPr>
        <w:rFonts w:ascii="Arial" w:hAnsi="Arial" w:cs="Arial"/>
        <w:b/>
        <w:bCs/>
        <w:sz w:val="16"/>
        <w:szCs w:val="16"/>
      </w:rPr>
      <w:fldChar w:fldCharType="end"/>
    </w:r>
  </w:p>
  <w:p w14:paraId="46A0AE5D" w14:textId="77777777" w:rsidR="00285830" w:rsidRDefault="002858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DCE99" w14:textId="77777777" w:rsidR="00796A4F" w:rsidRDefault="00796A4F">
      <w:r>
        <w:separator/>
      </w:r>
    </w:p>
  </w:footnote>
  <w:footnote w:type="continuationSeparator" w:id="0">
    <w:p w14:paraId="01EE7EFE" w14:textId="77777777" w:rsidR="00796A4F" w:rsidRDefault="00796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5"/>
    <w:lvl w:ilvl="0">
      <w:start w:val="2"/>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FC888FEE"/>
    <w:name w:val="WWNum7"/>
    <w:lvl w:ilvl="0">
      <w:start w:val="1"/>
      <w:numFmt w:val="decimal"/>
      <w:lvlText w:val="%1"/>
      <w:lvlJc w:val="left"/>
      <w:pPr>
        <w:tabs>
          <w:tab w:val="num" w:pos="405"/>
        </w:tabs>
        <w:ind w:left="405" w:hanging="405"/>
      </w:pPr>
    </w:lvl>
    <w:lvl w:ilvl="1">
      <w:start w:val="5"/>
      <w:numFmt w:val="decimal"/>
      <w:lvlText w:val="%1.%2"/>
      <w:lvlJc w:val="left"/>
      <w:pPr>
        <w:tabs>
          <w:tab w:val="num" w:pos="405"/>
        </w:tabs>
        <w:ind w:left="405" w:hanging="405"/>
      </w:pPr>
    </w:lvl>
    <w:lvl w:ilvl="2">
      <w:start w:val="1"/>
      <w:numFmt w:val="decimal"/>
      <w:lvlText w:val="%1.%2.%3"/>
      <w:lvlJc w:val="left"/>
      <w:pPr>
        <w:tabs>
          <w:tab w:val="num" w:pos="720"/>
        </w:tabs>
        <w:ind w:left="720" w:hanging="720"/>
      </w:pPr>
      <w:rPr>
        <w:b/>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15:restartNumberingAfterBreak="0">
    <w:nsid w:val="00000004"/>
    <w:multiLevelType w:val="multilevel"/>
    <w:tmpl w:val="00000004"/>
    <w:name w:val="WWNum8"/>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5"/>
    <w:multiLevelType w:val="multilevel"/>
    <w:tmpl w:val="00000005"/>
    <w:name w:val="WWNum10"/>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Num1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7"/>
    <w:multiLevelType w:val="multilevel"/>
    <w:tmpl w:val="00000007"/>
    <w:name w:val="WWNum12"/>
    <w:lvl w:ilvl="0">
      <w:start w:val="1"/>
      <w:numFmt w:val="decimal"/>
      <w:lvlText w:val="%1."/>
      <w:lvlJc w:val="left"/>
      <w:pPr>
        <w:tabs>
          <w:tab w:val="num" w:pos="720"/>
        </w:tabs>
        <w:ind w:left="720" w:hanging="360"/>
      </w:pPr>
    </w:lvl>
    <w:lvl w:ilvl="1">
      <w:start w:val="4"/>
      <w:numFmt w:val="upperRoman"/>
      <w:lvlText w:val="%2."/>
      <w:lvlJc w:val="left"/>
      <w:pPr>
        <w:tabs>
          <w:tab w:val="num" w:pos="1800"/>
        </w:tabs>
        <w:ind w:left="180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multilevel"/>
    <w:tmpl w:val="00000008"/>
    <w:name w:val="WWNum13"/>
    <w:lvl w:ilvl="0">
      <w:start w:val="2"/>
      <w:numFmt w:val="bullet"/>
      <w:lvlText w:val="-"/>
      <w:lvlJc w:val="left"/>
      <w:pPr>
        <w:tabs>
          <w:tab w:val="num" w:pos="567"/>
        </w:tabs>
        <w:ind w:left="567" w:hanging="567"/>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8" w15:restartNumberingAfterBreak="0">
    <w:nsid w:val="00000009"/>
    <w:multiLevelType w:val="multilevel"/>
    <w:tmpl w:val="00000009"/>
    <w:name w:val="WWNum1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9" w15:restartNumberingAfterBreak="0">
    <w:nsid w:val="0000000A"/>
    <w:multiLevelType w:val="multilevel"/>
    <w:tmpl w:val="0000000A"/>
    <w:name w:val="WWNum16"/>
    <w:lvl w:ilvl="0">
      <w:start w:val="1"/>
      <w:numFmt w:val="bullet"/>
      <w:lvlText w:val="-"/>
      <w:lvlJc w:val="left"/>
      <w:pPr>
        <w:tabs>
          <w:tab w:val="num" w:pos="1080"/>
        </w:tabs>
        <w:ind w:left="1080" w:hanging="360"/>
      </w:pPr>
      <w:rPr>
        <w:rFonts w:ascii="Times New Roman" w:hAnsi="Times New Roman" w:cs="Times New Roman"/>
      </w:rPr>
    </w:lvl>
    <w:lvl w:ilvl="1">
      <w:start w:val="1"/>
      <w:numFmt w:val="bullet"/>
      <w:lvlText w:val="o"/>
      <w:lvlJc w:val="left"/>
      <w:pPr>
        <w:tabs>
          <w:tab w:val="num" w:pos="1860"/>
        </w:tabs>
        <w:ind w:left="1860" w:hanging="360"/>
      </w:pPr>
      <w:rPr>
        <w:rFonts w:ascii="Courier New" w:hAnsi="Courier New" w:cs="Courier New"/>
      </w:rPr>
    </w:lvl>
    <w:lvl w:ilvl="2">
      <w:start w:val="1"/>
      <w:numFmt w:val="bullet"/>
      <w:lvlText w:val=""/>
      <w:lvlJc w:val="left"/>
      <w:pPr>
        <w:tabs>
          <w:tab w:val="num" w:pos="2580"/>
        </w:tabs>
        <w:ind w:left="2580" w:hanging="360"/>
      </w:pPr>
      <w:rPr>
        <w:rFonts w:ascii="Wingdings" w:hAnsi="Wingdings" w:cs="Wingdings"/>
      </w:rPr>
    </w:lvl>
    <w:lvl w:ilvl="3">
      <w:start w:val="1"/>
      <w:numFmt w:val="bullet"/>
      <w:lvlText w:val=""/>
      <w:lvlJc w:val="left"/>
      <w:pPr>
        <w:tabs>
          <w:tab w:val="num" w:pos="3300"/>
        </w:tabs>
        <w:ind w:left="3300" w:hanging="360"/>
      </w:pPr>
      <w:rPr>
        <w:rFonts w:ascii="Symbol" w:hAnsi="Symbol" w:cs="Symbol"/>
      </w:rPr>
    </w:lvl>
    <w:lvl w:ilvl="4">
      <w:start w:val="1"/>
      <w:numFmt w:val="bullet"/>
      <w:lvlText w:val="o"/>
      <w:lvlJc w:val="left"/>
      <w:pPr>
        <w:tabs>
          <w:tab w:val="num" w:pos="4020"/>
        </w:tabs>
        <w:ind w:left="4020" w:hanging="360"/>
      </w:pPr>
      <w:rPr>
        <w:rFonts w:ascii="Courier New" w:hAnsi="Courier New" w:cs="Courier New"/>
      </w:rPr>
    </w:lvl>
    <w:lvl w:ilvl="5">
      <w:start w:val="1"/>
      <w:numFmt w:val="bullet"/>
      <w:lvlText w:val=""/>
      <w:lvlJc w:val="left"/>
      <w:pPr>
        <w:tabs>
          <w:tab w:val="num" w:pos="4740"/>
        </w:tabs>
        <w:ind w:left="4740" w:hanging="360"/>
      </w:pPr>
      <w:rPr>
        <w:rFonts w:ascii="Wingdings" w:hAnsi="Wingdings" w:cs="Wingdings"/>
      </w:rPr>
    </w:lvl>
    <w:lvl w:ilvl="6">
      <w:start w:val="1"/>
      <w:numFmt w:val="bullet"/>
      <w:lvlText w:val=""/>
      <w:lvlJc w:val="left"/>
      <w:pPr>
        <w:tabs>
          <w:tab w:val="num" w:pos="5460"/>
        </w:tabs>
        <w:ind w:left="5460" w:hanging="360"/>
      </w:pPr>
      <w:rPr>
        <w:rFonts w:ascii="Symbol" w:hAnsi="Symbol" w:cs="Symbol"/>
      </w:rPr>
    </w:lvl>
    <w:lvl w:ilvl="7">
      <w:start w:val="1"/>
      <w:numFmt w:val="bullet"/>
      <w:lvlText w:val="o"/>
      <w:lvlJc w:val="left"/>
      <w:pPr>
        <w:tabs>
          <w:tab w:val="num" w:pos="6180"/>
        </w:tabs>
        <w:ind w:left="6180" w:hanging="360"/>
      </w:pPr>
      <w:rPr>
        <w:rFonts w:ascii="Courier New" w:hAnsi="Courier New" w:cs="Courier New"/>
      </w:rPr>
    </w:lvl>
    <w:lvl w:ilvl="8">
      <w:start w:val="1"/>
      <w:numFmt w:val="bullet"/>
      <w:lvlText w:val=""/>
      <w:lvlJc w:val="left"/>
      <w:pPr>
        <w:tabs>
          <w:tab w:val="num" w:pos="6900"/>
        </w:tabs>
        <w:ind w:left="6900" w:hanging="360"/>
      </w:pPr>
      <w:rPr>
        <w:rFonts w:ascii="Wingdings" w:hAnsi="Wingdings" w:cs="Wingdings"/>
      </w:rPr>
    </w:lvl>
  </w:abstractNum>
  <w:abstractNum w:abstractNumId="10" w15:restartNumberingAfterBreak="0">
    <w:nsid w:val="0000000B"/>
    <w:multiLevelType w:val="multilevel"/>
    <w:tmpl w:val="0000000B"/>
    <w:name w:val="WWNum17"/>
    <w:lvl w:ilvl="0">
      <w:start w:val="1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8"/>
    <w:lvl w:ilvl="0">
      <w:start w:val="4"/>
      <w:numFmt w:val="bullet"/>
      <w:lvlText w:val="-"/>
      <w:lvlJc w:val="left"/>
      <w:pPr>
        <w:tabs>
          <w:tab w:val="num" w:pos="0"/>
        </w:tabs>
        <w:ind w:left="360" w:hanging="360"/>
      </w:pPr>
      <w:rPr>
        <w:rFonts w:ascii="Calibri" w:hAnsi="Calibri" w:cs="Calibri"/>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2" w15:restartNumberingAfterBreak="0">
    <w:nsid w:val="0000000D"/>
    <w:multiLevelType w:val="multilevel"/>
    <w:tmpl w:val="0000000D"/>
    <w:name w:val="WWNum19"/>
    <w:lvl w:ilvl="0">
      <w:start w:val="1333"/>
      <w:numFmt w:val="bullet"/>
      <w:lvlText w:val="-"/>
      <w:lvlJc w:val="left"/>
      <w:pPr>
        <w:tabs>
          <w:tab w:val="num" w:pos="0"/>
        </w:tabs>
        <w:ind w:left="360" w:hanging="360"/>
      </w:pPr>
      <w:rPr>
        <w:rFonts w:ascii="Calibri" w:hAnsi="Calibri" w:cs="Calibri"/>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3" w15:restartNumberingAfterBreak="0">
    <w:nsid w:val="0000000E"/>
    <w:multiLevelType w:val="multilevel"/>
    <w:tmpl w:val="0000000E"/>
    <w:name w:val="WWNum20"/>
    <w:lvl w:ilvl="0">
      <w:start w:val="4"/>
      <w:numFmt w:val="bullet"/>
      <w:lvlText w:val="-"/>
      <w:lvlJc w:val="left"/>
      <w:pPr>
        <w:tabs>
          <w:tab w:val="num" w:pos="0"/>
        </w:tabs>
        <w:ind w:left="36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name w:val="WWNum21"/>
    <w:lvl w:ilvl="0">
      <w:start w:val="1333"/>
      <w:numFmt w:val="bullet"/>
      <w:lvlText w:val="-"/>
      <w:lvlJc w:val="left"/>
      <w:pPr>
        <w:tabs>
          <w:tab w:val="num" w:pos="0"/>
        </w:tabs>
        <w:ind w:left="360" w:hanging="360"/>
      </w:pPr>
      <w:rPr>
        <w:rFonts w:ascii="Calibri" w:hAnsi="Calibri" w:cs="Calibri"/>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5" w15:restartNumberingAfterBreak="0">
    <w:nsid w:val="00000010"/>
    <w:multiLevelType w:val="multilevel"/>
    <w:tmpl w:val="00000010"/>
    <w:name w:val="WWNum22"/>
    <w:lvl w:ilvl="0">
      <w:start w:val="1"/>
      <w:numFmt w:val="bullet"/>
      <w:lvlText w:val="-"/>
      <w:lvlJc w:val="left"/>
      <w:pPr>
        <w:tabs>
          <w:tab w:val="num" w:pos="0"/>
        </w:tabs>
        <w:ind w:left="360" w:hanging="360"/>
      </w:pPr>
      <w:rPr>
        <w:rFonts w:ascii="Calibri" w:hAnsi="Calibri" w:cs="Calibri"/>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6" w15:restartNumberingAfterBreak="0">
    <w:nsid w:val="00000011"/>
    <w:multiLevelType w:val="multilevel"/>
    <w:tmpl w:val="00000011"/>
    <w:name w:val="WWNum23"/>
    <w:lvl w:ilvl="0">
      <w:start w:val="2"/>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15:restartNumberingAfterBreak="0">
    <w:nsid w:val="00000012"/>
    <w:multiLevelType w:val="multilevel"/>
    <w:tmpl w:val="00000012"/>
    <w:name w:val="WWNum24"/>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3"/>
    <w:multiLevelType w:val="multilevel"/>
    <w:tmpl w:val="00000013"/>
    <w:name w:val="WWNum25"/>
    <w:lvl w:ilvl="0">
      <w:start w:val="1333"/>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9" w15:restartNumberingAfterBreak="0">
    <w:nsid w:val="00000014"/>
    <w:multiLevelType w:val="multilevel"/>
    <w:tmpl w:val="00000014"/>
    <w:name w:val="WWNum26"/>
    <w:lvl w:ilvl="0">
      <w:start w:val="1333"/>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0" w15:restartNumberingAfterBreak="0">
    <w:nsid w:val="00000015"/>
    <w:multiLevelType w:val="multilevel"/>
    <w:tmpl w:val="00000015"/>
    <w:name w:val="WWNum27"/>
    <w:lvl w:ilvl="0">
      <w:start w:val="1333"/>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1" w15:restartNumberingAfterBreak="0">
    <w:nsid w:val="00000016"/>
    <w:multiLevelType w:val="multilevel"/>
    <w:tmpl w:val="00000016"/>
    <w:name w:val="WWNum28"/>
    <w:lvl w:ilvl="0">
      <w:start w:val="1333"/>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2" w15:restartNumberingAfterBreak="0">
    <w:nsid w:val="08833732"/>
    <w:multiLevelType w:val="hybridMultilevel"/>
    <w:tmpl w:val="5F54A7D8"/>
    <w:lvl w:ilvl="0" w:tplc="CFA0B5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D070127"/>
    <w:multiLevelType w:val="hybridMultilevel"/>
    <w:tmpl w:val="C3809DA6"/>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0CB6826"/>
    <w:multiLevelType w:val="hybridMultilevel"/>
    <w:tmpl w:val="ECC61BB4"/>
    <w:lvl w:ilvl="0" w:tplc="60144BC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C42335"/>
    <w:multiLevelType w:val="hybridMultilevel"/>
    <w:tmpl w:val="C8A29FF2"/>
    <w:lvl w:ilvl="0" w:tplc="5044AD30">
      <w:start w:val="11"/>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5BE11A2"/>
    <w:multiLevelType w:val="hybridMultilevel"/>
    <w:tmpl w:val="6BCE266E"/>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6D97EA4"/>
    <w:multiLevelType w:val="hybridMultilevel"/>
    <w:tmpl w:val="5DA62A2E"/>
    <w:lvl w:ilvl="0" w:tplc="56080398">
      <w:numFmt w:val="bullet"/>
      <w:lvlText w:val="-"/>
      <w:lvlJc w:val="left"/>
      <w:pPr>
        <w:ind w:left="720" w:hanging="360"/>
      </w:pPr>
      <w:rPr>
        <w:rFonts w:ascii="Calibri" w:eastAsia="Calibri" w:hAnsi="Calibri" w:cs="Times New Roman" w:hint="default"/>
      </w:rPr>
    </w:lvl>
    <w:lvl w:ilvl="1" w:tplc="9070C336">
      <w:numFmt w:val="bullet"/>
      <w:lvlText w:val="•"/>
      <w:lvlJc w:val="left"/>
      <w:pPr>
        <w:ind w:left="2771" w:hanging="360"/>
      </w:pPr>
      <w:rPr>
        <w:rFonts w:ascii="Arial" w:eastAsia="Times New Roman" w:hAnsi="Arial" w:cs="Arial" w:hint="default"/>
        <w:color w:val="00000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30168EC"/>
    <w:multiLevelType w:val="multilevel"/>
    <w:tmpl w:val="A93ABD9E"/>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3544ADC"/>
    <w:multiLevelType w:val="hybridMultilevel"/>
    <w:tmpl w:val="FD14ADCE"/>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F60401"/>
    <w:multiLevelType w:val="hybridMultilevel"/>
    <w:tmpl w:val="44C80B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2C6588E"/>
    <w:multiLevelType w:val="hybridMultilevel"/>
    <w:tmpl w:val="2ECCA45C"/>
    <w:lvl w:ilvl="0" w:tplc="CFA0B5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F8614C"/>
    <w:multiLevelType w:val="multilevel"/>
    <w:tmpl w:val="B50AD6C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D01537"/>
    <w:multiLevelType w:val="multilevel"/>
    <w:tmpl w:val="B50AD6C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13748B5"/>
    <w:multiLevelType w:val="hybridMultilevel"/>
    <w:tmpl w:val="FC4A4A3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35D3A41"/>
    <w:multiLevelType w:val="hybridMultilevel"/>
    <w:tmpl w:val="049E6A94"/>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AB0262E"/>
    <w:multiLevelType w:val="multilevel"/>
    <w:tmpl w:val="B50AD6C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AEB1160"/>
    <w:multiLevelType w:val="hybridMultilevel"/>
    <w:tmpl w:val="8FCE3828"/>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F20B0B"/>
    <w:multiLevelType w:val="hybridMultilevel"/>
    <w:tmpl w:val="BA667168"/>
    <w:lvl w:ilvl="0" w:tplc="CFA0B5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154629"/>
    <w:multiLevelType w:val="hybridMultilevel"/>
    <w:tmpl w:val="9E70AE8C"/>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110C6D"/>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631FF9"/>
    <w:multiLevelType w:val="multilevel"/>
    <w:tmpl w:val="D0223C7E"/>
    <w:lvl w:ilvl="0">
      <w:start w:val="1"/>
      <w:numFmt w:val="decimal"/>
      <w:pStyle w:val="Slog2"/>
      <w:lvlText w:val="%1."/>
      <w:lvlJc w:val="left"/>
      <w:pPr>
        <w:ind w:left="360" w:hanging="360"/>
      </w:pPr>
    </w:lvl>
    <w:lvl w:ilvl="1">
      <w:start w:val="1"/>
      <w:numFmt w:val="decimal"/>
      <w:pStyle w:val="Slog3"/>
      <w:isLgl/>
      <w:lvlText w:val="%1.%2"/>
      <w:lvlJc w:val="left"/>
      <w:pPr>
        <w:ind w:left="502"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4B527BA"/>
    <w:multiLevelType w:val="hybridMultilevel"/>
    <w:tmpl w:val="A49438F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6F30AF2"/>
    <w:multiLevelType w:val="hybridMultilevel"/>
    <w:tmpl w:val="67C6A0CC"/>
    <w:lvl w:ilvl="0" w:tplc="D4488FA4">
      <w:start w:val="1"/>
      <w:numFmt w:val="bullet"/>
      <w:lvlText w:val="-"/>
      <w:lvlJc w:val="left"/>
      <w:pPr>
        <w:ind w:left="5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FFFFFFF">
      <w:start w:val="20"/>
      <w:numFmt w:val="decimal"/>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6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7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7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8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9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9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10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44570705">
    <w:abstractNumId w:val="43"/>
  </w:num>
  <w:num w:numId="2" w16cid:durableId="68042894">
    <w:abstractNumId w:val="44"/>
  </w:num>
  <w:num w:numId="3" w16cid:durableId="1011907713">
    <w:abstractNumId w:val="46"/>
  </w:num>
  <w:num w:numId="4" w16cid:durableId="606040969">
    <w:abstractNumId w:val="27"/>
  </w:num>
  <w:num w:numId="5" w16cid:durableId="778909139">
    <w:abstractNumId w:val="22"/>
  </w:num>
  <w:num w:numId="6" w16cid:durableId="329020907">
    <w:abstractNumId w:val="31"/>
  </w:num>
  <w:num w:numId="7" w16cid:durableId="1996763518">
    <w:abstractNumId w:val="40"/>
  </w:num>
  <w:num w:numId="8" w16cid:durableId="20427025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0056064">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4172626">
    <w:abstractNumId w:val="33"/>
  </w:num>
  <w:num w:numId="11" w16cid:durableId="920408560">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6936087">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0079945">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48949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0069875">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8637866">
    <w:abstractNumId w:val="4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8386594">
    <w:abstractNumId w:val="45"/>
    <w:lvlOverride w:ilvl="0"/>
    <w:lvlOverride w:ilvl="1"/>
    <w:lvlOverride w:ilvl="2"/>
    <w:lvlOverride w:ilvl="3"/>
    <w:lvlOverride w:ilvl="4"/>
    <w:lvlOverride w:ilvl="5"/>
    <w:lvlOverride w:ilvl="6"/>
    <w:lvlOverride w:ilvl="7"/>
    <w:lvlOverride w:ilvl="8"/>
  </w:num>
  <w:num w:numId="18" w16cid:durableId="645091026">
    <w:abstractNumId w:val="29"/>
  </w:num>
  <w:num w:numId="19" w16cid:durableId="578831316">
    <w:abstractNumId w:val="30"/>
  </w:num>
  <w:num w:numId="20" w16cid:durableId="1275358739">
    <w:abstractNumId w:val="35"/>
  </w:num>
  <w:num w:numId="21" w16cid:durableId="527530507">
    <w:abstractNumId w:val="24"/>
  </w:num>
  <w:num w:numId="22" w16cid:durableId="1549952539">
    <w:abstractNumId w:val="25"/>
  </w:num>
  <w:num w:numId="23" w16cid:durableId="2024161357">
    <w:abstractNumId w:val="39"/>
  </w:num>
  <w:num w:numId="24" w16cid:durableId="379479622">
    <w:abstractNumId w:val="23"/>
  </w:num>
  <w:num w:numId="25" w16cid:durableId="1414274853">
    <w:abstractNumId w:val="41"/>
  </w:num>
  <w:num w:numId="26" w16cid:durableId="351029578">
    <w:abstractNumId w:val="26"/>
  </w:num>
  <w:num w:numId="27" w16cid:durableId="1683775512">
    <w:abstractNumId w:val="36"/>
  </w:num>
  <w:num w:numId="28" w16cid:durableId="1445418709">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830"/>
    <w:rsid w:val="00023804"/>
    <w:rsid w:val="000318F9"/>
    <w:rsid w:val="000357A8"/>
    <w:rsid w:val="000D4202"/>
    <w:rsid w:val="000D6C3B"/>
    <w:rsid w:val="00102B96"/>
    <w:rsid w:val="00151D07"/>
    <w:rsid w:val="00155C98"/>
    <w:rsid w:val="001823FF"/>
    <w:rsid w:val="001E1847"/>
    <w:rsid w:val="00285830"/>
    <w:rsid w:val="003133C5"/>
    <w:rsid w:val="00323980"/>
    <w:rsid w:val="00375399"/>
    <w:rsid w:val="003803D4"/>
    <w:rsid w:val="00384893"/>
    <w:rsid w:val="003A70E5"/>
    <w:rsid w:val="003C5E33"/>
    <w:rsid w:val="00414040"/>
    <w:rsid w:val="004140D8"/>
    <w:rsid w:val="00420946"/>
    <w:rsid w:val="00456226"/>
    <w:rsid w:val="00492F41"/>
    <w:rsid w:val="004C21D2"/>
    <w:rsid w:val="00535B7B"/>
    <w:rsid w:val="0059136F"/>
    <w:rsid w:val="005D4843"/>
    <w:rsid w:val="005D4C2B"/>
    <w:rsid w:val="00610AC0"/>
    <w:rsid w:val="0062003C"/>
    <w:rsid w:val="006A4579"/>
    <w:rsid w:val="0073064A"/>
    <w:rsid w:val="007449DD"/>
    <w:rsid w:val="00796A4F"/>
    <w:rsid w:val="007A124F"/>
    <w:rsid w:val="007A7FBC"/>
    <w:rsid w:val="007B474F"/>
    <w:rsid w:val="00850FD4"/>
    <w:rsid w:val="008B3E9E"/>
    <w:rsid w:val="008D4F34"/>
    <w:rsid w:val="009279A0"/>
    <w:rsid w:val="00971770"/>
    <w:rsid w:val="00A36E8E"/>
    <w:rsid w:val="00A95B1C"/>
    <w:rsid w:val="00B927F9"/>
    <w:rsid w:val="00BB721E"/>
    <w:rsid w:val="00BE6A8E"/>
    <w:rsid w:val="00C07B04"/>
    <w:rsid w:val="00C14691"/>
    <w:rsid w:val="00C2431A"/>
    <w:rsid w:val="00C341A0"/>
    <w:rsid w:val="00C75A5A"/>
    <w:rsid w:val="00C8771B"/>
    <w:rsid w:val="00C946F7"/>
    <w:rsid w:val="00CE0E87"/>
    <w:rsid w:val="00CE52AD"/>
    <w:rsid w:val="00CE585D"/>
    <w:rsid w:val="00D47BB4"/>
    <w:rsid w:val="00DA7C7B"/>
    <w:rsid w:val="00E90C61"/>
    <w:rsid w:val="00E94A02"/>
    <w:rsid w:val="00EB4389"/>
    <w:rsid w:val="00F0076D"/>
    <w:rsid w:val="00F907F9"/>
    <w:rsid w:val="00F973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3BC440"/>
  <w15:chartTrackingRefBased/>
  <w15:docId w15:val="{5128EBD9-9505-4CFF-A4AE-AE550EF6B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Arial" w:hAnsi="Arial"/>
      <w:color w:val="00000A"/>
      <w:kern w:val="1"/>
      <w:sz w:val="22"/>
    </w:rPr>
  </w:style>
  <w:style w:type="paragraph" w:styleId="Naslov1">
    <w:name w:val="heading 1"/>
    <w:basedOn w:val="Navaden"/>
    <w:qFormat/>
    <w:pPr>
      <w:keepNext/>
      <w:outlineLvl w:val="0"/>
    </w:pPr>
    <w:rPr>
      <w:i/>
    </w:rPr>
  </w:style>
  <w:style w:type="paragraph" w:styleId="Naslov2">
    <w:name w:val="heading 2"/>
    <w:basedOn w:val="Navaden"/>
    <w:qFormat/>
    <w:pPr>
      <w:keepNext/>
      <w:jc w:val="center"/>
      <w:outlineLvl w:val="1"/>
    </w:pPr>
    <w:rPr>
      <w:b/>
      <w:sz w:val="32"/>
    </w:rPr>
  </w:style>
  <w:style w:type="paragraph" w:styleId="Naslov3">
    <w:name w:val="heading 3"/>
    <w:basedOn w:val="Navaden"/>
    <w:qFormat/>
    <w:pPr>
      <w:keepNext/>
      <w:outlineLvl w:val="2"/>
    </w:pPr>
    <w:rPr>
      <w:sz w:val="24"/>
    </w:rPr>
  </w:style>
  <w:style w:type="paragraph" w:styleId="Naslov4">
    <w:name w:val="heading 4"/>
    <w:basedOn w:val="Navaden"/>
    <w:qFormat/>
    <w:pPr>
      <w:keepNext/>
      <w:jc w:val="center"/>
      <w:outlineLvl w:val="3"/>
    </w:pPr>
    <w:rPr>
      <w:rFonts w:ascii="Times New Roman CE SLO" w:hAnsi="Times New Roman CE SLO"/>
      <w:sz w:val="28"/>
      <w:lang w:val="en-GB"/>
    </w:rPr>
  </w:style>
  <w:style w:type="paragraph" w:styleId="Naslov5">
    <w:name w:val="heading 5"/>
    <w:basedOn w:val="Navaden"/>
    <w:qFormat/>
    <w:pPr>
      <w:spacing w:before="240" w:after="60"/>
      <w:outlineLvl w:val="4"/>
    </w:pPr>
    <w:rPr>
      <w:b/>
      <w:bCs/>
      <w:i/>
      <w:iCs/>
      <w:sz w:val="26"/>
      <w:szCs w:val="26"/>
    </w:rPr>
  </w:style>
  <w:style w:type="paragraph" w:styleId="Naslov6">
    <w:name w:val="heading 6"/>
    <w:basedOn w:val="Navaden"/>
    <w:qFormat/>
    <w:pPr>
      <w:spacing w:before="240" w:after="60"/>
      <w:outlineLvl w:val="5"/>
    </w:pPr>
    <w:rPr>
      <w:b/>
      <w:bCs/>
      <w:szCs w:val="22"/>
    </w:rPr>
  </w:style>
  <w:style w:type="paragraph" w:styleId="Naslov7">
    <w:name w:val="heading 7"/>
    <w:basedOn w:val="Navaden"/>
    <w:qFormat/>
    <w:pPr>
      <w:spacing w:before="240" w:after="60"/>
      <w:outlineLvl w:val="6"/>
    </w:pPr>
    <w:rPr>
      <w:rFonts w:ascii="Calibri" w:hAnsi="Calibri"/>
      <w:sz w:val="24"/>
      <w:szCs w:val="24"/>
    </w:rPr>
  </w:style>
  <w:style w:type="paragraph" w:styleId="Naslov8">
    <w:name w:val="heading 8"/>
    <w:basedOn w:val="Naslov7"/>
    <w:qFormat/>
    <w:pPr>
      <w:tabs>
        <w:tab w:val="left" w:pos="567"/>
        <w:tab w:val="left" w:pos="2694"/>
      </w:tabs>
      <w:spacing w:before="0" w:after="0"/>
      <w:ind w:left="6231" w:hanging="708"/>
      <w:jc w:val="left"/>
      <w:outlineLvl w:val="7"/>
    </w:pPr>
    <w:rPr>
      <w:rFonts w:ascii="Arial Narrow" w:hAnsi="Arial Narrow"/>
      <w:b/>
      <w:szCs w:val="20"/>
    </w:rPr>
  </w:style>
  <w:style w:type="paragraph" w:styleId="Naslov9">
    <w:name w:val="heading 9"/>
    <w:basedOn w:val="Navaden"/>
    <w:qFormat/>
    <w:pPr>
      <w:spacing w:before="240" w:after="60"/>
      <w:outlineLvl w:val="8"/>
    </w:pPr>
    <w:rPr>
      <w:rFonts w:cs="Arial"/>
      <w:szCs w:val="22"/>
    </w:rPr>
  </w:style>
  <w:style w:type="character" w:default="1" w:styleId="Privzetapisavaodstavka">
    <w:name w:val="Default Paragraph Font"/>
    <w:semiHidden/>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DefaultParagraphFont">
    <w:name w:val="Default Paragraph Font"/>
  </w:style>
  <w:style w:type="character" w:customStyle="1" w:styleId="Naslov7Znak">
    <w:name w:val="Naslov 7 Znak"/>
    <w:rPr>
      <w:rFonts w:ascii="Calibri" w:eastAsia="Times New Roman" w:hAnsi="Calibri" w:cs="Times New Roman"/>
      <w:sz w:val="24"/>
      <w:szCs w:val="24"/>
    </w:rPr>
  </w:style>
  <w:style w:type="character" w:customStyle="1" w:styleId="NogaZnak">
    <w:name w:val="Noga Znak"/>
    <w:uiPriority w:val="99"/>
    <w:rPr>
      <w:rFonts w:ascii="Times New Roman CE SLO" w:hAnsi="Times New Roman CE SLO"/>
      <w:sz w:val="24"/>
      <w:lang w:val="en-GB" w:eastAsia="sl-SI" w:bidi="ar-SA"/>
    </w:rPr>
  </w:style>
  <w:style w:type="character" w:customStyle="1" w:styleId="GlavaZnak">
    <w:name w:val="Glava Znak"/>
    <w:rPr>
      <w:rFonts w:ascii="Times New Roman CE SLO" w:hAnsi="Times New Roman CE SLO"/>
      <w:sz w:val="24"/>
      <w:lang w:val="en-GB"/>
    </w:rPr>
  </w:style>
  <w:style w:type="character" w:customStyle="1" w:styleId="pagenumber">
    <w:name w:val="page number"/>
    <w:basedOn w:val="DefaultParagraphFont"/>
  </w:style>
  <w:style w:type="character" w:styleId="Hiperpovezava">
    <w:name w:val="Hyperlink"/>
    <w:semiHidden/>
    <w:rPr>
      <w:color w:val="0000FF"/>
      <w:u w:val="single"/>
      <w:lang/>
    </w:rPr>
  </w:style>
  <w:style w:type="character" w:customStyle="1" w:styleId="BESEDILOZnakZnak1">
    <w:name w:val="BESEDILO Znak Znak1"/>
    <w:rPr>
      <w:rFonts w:ascii="Arial" w:hAnsi="Arial"/>
      <w:lang w:val="sl-SI" w:eastAsia="en-US" w:bidi="ar-SA"/>
    </w:rPr>
  </w:style>
  <w:style w:type="character" w:customStyle="1" w:styleId="NaslovZnak">
    <w:name w:val="Naslov Znak"/>
    <w:rPr>
      <w:rFonts w:ascii="Arial" w:hAnsi="Arial"/>
      <w:b/>
      <w:sz w:val="32"/>
    </w:rPr>
  </w:style>
  <w:style w:type="character" w:customStyle="1" w:styleId="BESEDILOZnakZnakZnakZnak">
    <w:name w:val="BESEDILO Znak Znak Znak Znak"/>
    <w:rPr>
      <w:rFonts w:ascii="Arial" w:hAnsi="Arial"/>
      <w:lang w:val="sl-SI" w:eastAsia="en-US" w:bidi="ar-SA"/>
    </w:rPr>
  </w:style>
  <w:style w:type="character" w:customStyle="1" w:styleId="annotationreference">
    <w:name w:val="annotation reference"/>
    <w:rPr>
      <w:sz w:val="16"/>
      <w:szCs w:val="16"/>
    </w:rPr>
  </w:style>
  <w:style w:type="character" w:styleId="Krepko">
    <w:name w:val="Strong"/>
    <w:qFormat/>
    <w:rPr>
      <w:b/>
      <w:bCs/>
    </w:rPr>
  </w:style>
  <w:style w:type="character" w:customStyle="1" w:styleId="Pike1Znak">
    <w:name w:val="Pike 1 Znak"/>
    <w:rPr>
      <w:rFonts w:ascii="Calibri" w:eastAsia="Calibri" w:hAnsi="Calibri"/>
      <w:sz w:val="22"/>
      <w:szCs w:val="22"/>
      <w:lang w:eastAsia="en-US"/>
    </w:rPr>
  </w:style>
  <w:style w:type="character" w:customStyle="1" w:styleId="Naslov8Znak">
    <w:name w:val="Naslov 8 Znak"/>
    <w:rPr>
      <w:rFonts w:ascii="Arial Narrow" w:hAnsi="Arial Narrow"/>
      <w:b/>
      <w:sz w:val="24"/>
    </w:rPr>
  </w:style>
  <w:style w:type="character" w:customStyle="1" w:styleId="Naslov2Znak">
    <w:name w:val="Naslov 2 Znak"/>
    <w:rPr>
      <w:rFonts w:ascii="Arial" w:hAnsi="Arial"/>
      <w:b/>
      <w:sz w:val="32"/>
    </w:rPr>
  </w:style>
  <w:style w:type="character" w:customStyle="1" w:styleId="Naslov3Znak">
    <w:name w:val="Naslov 3 Znak"/>
    <w:rPr>
      <w:rFonts w:ascii="Arial" w:hAnsi="Arial"/>
      <w:sz w:val="24"/>
    </w:rPr>
  </w:style>
  <w:style w:type="character" w:customStyle="1" w:styleId="Naslov4Znak">
    <w:name w:val="Naslov 4 Znak"/>
    <w:rPr>
      <w:rFonts w:ascii="Times New Roman CE SLO" w:hAnsi="Times New Roman CE SLO"/>
      <w:sz w:val="28"/>
      <w:lang w:val="en-GB"/>
    </w:rPr>
  </w:style>
  <w:style w:type="character" w:customStyle="1" w:styleId="Naslov1Znak">
    <w:name w:val="Naslov 1 Znak"/>
    <w:rPr>
      <w:rFonts w:ascii="Arial" w:hAnsi="Arial"/>
      <w:i/>
      <w:sz w:val="22"/>
    </w:rPr>
  </w:style>
  <w:style w:type="character" w:customStyle="1" w:styleId="SlogNaslov1Stisnjenoza03ptZnak">
    <w:name w:val="Slog Naslov 1 + Stisnjeno za  03 pt Znak"/>
    <w:rPr>
      <w:rFonts w:ascii="Arial Narrow" w:hAnsi="Arial Narrow"/>
      <w:b/>
      <w:caps/>
      <w:spacing w:val="-6"/>
      <w:sz w:val="24"/>
      <w:szCs w:val="24"/>
    </w:rPr>
  </w:style>
  <w:style w:type="character" w:customStyle="1" w:styleId="BesedilooblakaZnak">
    <w:name w:val="Besedilo oblačka Znak"/>
    <w:rPr>
      <w:rFonts w:ascii="Tahoma" w:hAnsi="Tahoma" w:cs="Tahoma"/>
      <w:sz w:val="16"/>
      <w:szCs w:val="16"/>
    </w:rPr>
  </w:style>
  <w:style w:type="character" w:customStyle="1" w:styleId="WW8Num2z0">
    <w:name w:val="WW8Num2z0"/>
    <w:rPr>
      <w:rFonts w:ascii="Arial Narrow" w:hAnsi="Arial Narrow" w:cs="Times New Roman"/>
    </w:rPr>
  </w:style>
  <w:style w:type="character" w:customStyle="1" w:styleId="WW8Num3z0">
    <w:name w:val="WW8Num3z0"/>
    <w:rPr>
      <w:rFonts w:ascii="Wingdings" w:hAnsi="Wingdings"/>
    </w:rPr>
  </w:style>
  <w:style w:type="character" w:customStyle="1" w:styleId="WW8Num5z0">
    <w:name w:val="WW8Num5z0"/>
    <w:rPr>
      <w:rFonts w:ascii="Arial Narrow" w:hAnsi="Arial Narrow" w:cs="Times New Roman"/>
    </w:rPr>
  </w:style>
  <w:style w:type="character" w:customStyle="1" w:styleId="WW8Num5z1">
    <w:name w:val="WW8Num5z1"/>
    <w:rPr>
      <w:rFonts w:ascii="Symbol" w:hAnsi="Symbol"/>
    </w:rPr>
  </w:style>
  <w:style w:type="character" w:customStyle="1" w:styleId="WW8Num5z2">
    <w:name w:val="WW8Num5z2"/>
    <w:rPr>
      <w:rFonts w:ascii="Wingdings" w:hAnsi="Wingdings"/>
    </w:rPr>
  </w:style>
  <w:style w:type="character" w:customStyle="1" w:styleId="WW8Num5z4">
    <w:name w:val="WW8Num5z4"/>
    <w:rPr>
      <w:rFonts w:ascii="Courier New" w:hAnsi="Courier New" w:cs="Tahoma"/>
    </w:rPr>
  </w:style>
  <w:style w:type="character" w:customStyle="1" w:styleId="WW8Num6z0">
    <w:name w:val="WW8Num6z0"/>
    <w:rPr>
      <w:rFonts w:ascii="Arial Narrow" w:hAnsi="Arial Narrow" w:cs="Times New Roman"/>
    </w:rPr>
  </w:style>
  <w:style w:type="character" w:customStyle="1" w:styleId="WW8Num7z0">
    <w:name w:val="WW8Num7z0"/>
    <w:rPr>
      <w:rFonts w:ascii="Arial Narrow" w:hAnsi="Arial Narrow" w:cs="Times New Roman"/>
    </w:rPr>
  </w:style>
  <w:style w:type="character" w:customStyle="1" w:styleId="WW8Num8z0">
    <w:name w:val="WW8Num8z0"/>
    <w:rPr>
      <w:rFonts w:ascii="Arial Narrow" w:hAnsi="Arial Narrow" w:cs="Times New Roman"/>
    </w:rPr>
  </w:style>
  <w:style w:type="character" w:customStyle="1" w:styleId="WW8Num10z1">
    <w:name w:val="WW8Num10z1"/>
    <w:rPr>
      <w:rFonts w:ascii="Arial Narrow" w:hAnsi="Arial Narrow" w:cs="Times New Roman"/>
    </w:rPr>
  </w:style>
  <w:style w:type="character" w:customStyle="1" w:styleId="WW8Num11z0">
    <w:name w:val="WW8Num11z0"/>
    <w:rPr>
      <w:rFonts w:ascii="StarSymbol" w:hAnsi="StarSymbol"/>
    </w:rPr>
  </w:style>
  <w:style w:type="character" w:customStyle="1" w:styleId="WW8Num12z0">
    <w:name w:val="WW8Num12z0"/>
    <w:rPr>
      <w:rFonts w:ascii="Symbol" w:hAnsi="Symbol"/>
    </w:rPr>
  </w:style>
  <w:style w:type="character" w:customStyle="1" w:styleId="WW8Num13z0">
    <w:name w:val="WW8Num13z0"/>
    <w:rPr>
      <w:rFonts w:ascii="Arial Narrow" w:hAnsi="Arial Narrow" w:cs="Times New Roman"/>
    </w:rPr>
  </w:style>
  <w:style w:type="character" w:customStyle="1" w:styleId="WW8Num15z0">
    <w:name w:val="WW8Num15z0"/>
    <w:rPr>
      <w:rFonts w:ascii="Arial Narrow" w:hAnsi="Arial Narrow" w:cs="Times New Roman"/>
    </w:rPr>
  </w:style>
  <w:style w:type="character" w:customStyle="1" w:styleId="WW8Num16z0">
    <w:name w:val="WW8Num16z0"/>
    <w:rPr>
      <w:rFonts w:ascii="Symbol" w:hAnsi="Symbol"/>
    </w:rPr>
  </w:style>
  <w:style w:type="character" w:customStyle="1" w:styleId="WW8Num17z0">
    <w:name w:val="WW8Num17z0"/>
    <w:rPr>
      <w:rFonts w:ascii="Times New Roman" w:hAnsi="Times New Roman" w:cs="Times New Roman"/>
    </w:rPr>
  </w:style>
  <w:style w:type="character" w:customStyle="1" w:styleId="WW8Num18z0">
    <w:name w:val="WW8Num18z0"/>
    <w:rPr>
      <w:rFonts w:ascii="Wingdings" w:hAnsi="Wingdings"/>
    </w:rPr>
  </w:style>
  <w:style w:type="character" w:customStyle="1" w:styleId="WW8Num19z0">
    <w:name w:val="WW8Num19z0"/>
    <w:rPr>
      <w:rFonts w:ascii="Times New Roman" w:hAnsi="Times New Roman" w:cs="Times New Roman"/>
    </w:rPr>
  </w:style>
  <w:style w:type="character" w:customStyle="1" w:styleId="WW8Num20z0">
    <w:name w:val="WW8Num20z0"/>
    <w:rPr>
      <w:rFonts w:ascii="Wingdings" w:hAnsi="Wingdings"/>
    </w:rPr>
  </w:style>
  <w:style w:type="character" w:customStyle="1" w:styleId="WW8Num22z0">
    <w:name w:val="WW8Num22z0"/>
    <w:rPr>
      <w:rFonts w:ascii="Arial Narrow" w:hAnsi="Arial Narrow" w:cs="Times New Roman"/>
    </w:rPr>
  </w:style>
  <w:style w:type="character" w:customStyle="1" w:styleId="WW8Num23z0">
    <w:name w:val="WW8Num23z0"/>
    <w:rPr>
      <w:rFonts w:ascii="Symbol" w:hAnsi="Symbol"/>
    </w:rPr>
  </w:style>
  <w:style w:type="character" w:customStyle="1" w:styleId="WW8Num24z0">
    <w:name w:val="WW8Num24z0"/>
    <w:rPr>
      <w:rFonts w:ascii="Times New Roman" w:hAnsi="Times New Roman" w:cs="Times New Roman"/>
    </w:rPr>
  </w:style>
  <w:style w:type="character" w:customStyle="1" w:styleId="WW-Absatz-Standardschriftart">
    <w:name w:val="WW-Absatz-Standardschriftart"/>
  </w:style>
  <w:style w:type="character" w:customStyle="1" w:styleId="WW8Num1z0">
    <w:name w:val="WW8Num1z0"/>
    <w:rPr>
      <w:rFonts w:ascii="Monotype Sorts" w:hAnsi="Monotype Sorts"/>
    </w:rPr>
  </w:style>
  <w:style w:type="character" w:customStyle="1" w:styleId="WW-WW8Num3z0">
    <w:name w:val="WW-WW8Num3z0"/>
    <w:rPr>
      <w:rFonts w:ascii="Arial Narrow" w:eastAsia="Times New Roman" w:hAnsi="Arial Narrow" w:cs="Times New Roman"/>
    </w:rPr>
  </w:style>
  <w:style w:type="character" w:customStyle="1" w:styleId="WW8Num3z1">
    <w:name w:val="WW8Num3z1"/>
    <w:rPr>
      <w:rFonts w:ascii="Courier New" w:hAnsi="Courier New" w:cs="Tahoma"/>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4z1">
    <w:name w:val="WW8Num4z1"/>
    <w:rPr>
      <w:rFonts w:ascii="Courier New" w:hAnsi="Courier New" w:cs="Tahoma"/>
    </w:rPr>
  </w:style>
  <w:style w:type="character" w:customStyle="1" w:styleId="WW8Num4z3">
    <w:name w:val="WW8Num4z3"/>
    <w:rPr>
      <w:rFonts w:ascii="Symbol" w:hAnsi="Symbol"/>
    </w:rPr>
  </w:style>
  <w:style w:type="character" w:customStyle="1" w:styleId="WW-WW8Num6z0">
    <w:name w:val="WW-WW8Num6z0"/>
    <w:rPr>
      <w:rFonts w:ascii="Arial Narrow" w:eastAsia="Times New Roman" w:hAnsi="Arial Narrow" w:cs="Times New Roman"/>
    </w:rPr>
  </w:style>
  <w:style w:type="character" w:customStyle="1" w:styleId="WW8Num6z1">
    <w:name w:val="WW8Num6z1"/>
    <w:rPr>
      <w:rFonts w:ascii="Symbol" w:hAnsi="Symbol"/>
    </w:rPr>
  </w:style>
  <w:style w:type="character" w:customStyle="1" w:styleId="WW8Num6z2">
    <w:name w:val="WW8Num6z2"/>
    <w:rPr>
      <w:rFonts w:ascii="Wingdings" w:hAnsi="Wingdings"/>
    </w:rPr>
  </w:style>
  <w:style w:type="character" w:customStyle="1" w:styleId="WW8Num6z4">
    <w:name w:val="WW8Num6z4"/>
    <w:rPr>
      <w:rFonts w:ascii="Courier New" w:hAnsi="Courier New" w:cs="Tahoma"/>
    </w:rPr>
  </w:style>
  <w:style w:type="character" w:customStyle="1" w:styleId="WW-WW8Num7z0">
    <w:name w:val="WW-WW8Num7z0"/>
    <w:rPr>
      <w:rFonts w:ascii="Arial Narrow" w:eastAsia="Times New Roman" w:hAnsi="Arial Narrow" w:cs="Times New Roman"/>
    </w:rPr>
  </w:style>
  <w:style w:type="character" w:customStyle="1" w:styleId="WW8Num7z1">
    <w:name w:val="WW8Num7z1"/>
    <w:rPr>
      <w:rFonts w:ascii="Courier New" w:hAnsi="Courier New" w:cs="Tahoma"/>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WW8Num8z0">
    <w:name w:val="WW-WW8Num8z0"/>
    <w:rPr>
      <w:rFonts w:ascii="Arial Narrow" w:eastAsia="Times New Roman" w:hAnsi="Arial Narrow" w:cs="Times New Roman"/>
    </w:rPr>
  </w:style>
  <w:style w:type="character" w:customStyle="1" w:styleId="WW8Num8z1">
    <w:name w:val="WW8Num8z1"/>
    <w:rPr>
      <w:rFonts w:ascii="Courier New" w:hAnsi="Courier New" w:cs="Tahoma"/>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0">
    <w:name w:val="WW8Num9z0"/>
    <w:rPr>
      <w:rFonts w:ascii="Arial Narrow" w:eastAsia="Times New Roman" w:hAnsi="Arial Narrow" w:cs="Times New Roman"/>
    </w:rPr>
  </w:style>
  <w:style w:type="character" w:customStyle="1" w:styleId="WW8Num9z1">
    <w:name w:val="WW8Num9z1"/>
    <w:rPr>
      <w:rFonts w:ascii="Courier New" w:hAnsi="Courier New" w:cs="Tahoma"/>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Arial Narrow" w:eastAsia="Times New Roman" w:hAnsi="Arial Narrow" w:cs="Times New Roman"/>
    </w:rPr>
  </w:style>
  <w:style w:type="character" w:customStyle="1" w:styleId="WW-WW8Num10z1">
    <w:name w:val="WW-WW8Num10z1"/>
    <w:rPr>
      <w:rFonts w:ascii="Courier New" w:hAnsi="Courier New" w:cs="Tahoma"/>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WW8Num11z0">
    <w:name w:val="WW-WW8Num11z0"/>
    <w:rPr>
      <w:rFonts w:ascii="Arial Narrow" w:eastAsia="Times New Roman" w:hAnsi="Arial Narrow" w:cs="Times New Roman"/>
    </w:rPr>
  </w:style>
  <w:style w:type="character" w:customStyle="1" w:styleId="WW8Num11z1">
    <w:name w:val="WW8Num11z1"/>
    <w:rPr>
      <w:rFonts w:ascii="Courier New" w:hAnsi="Courier New" w:cs="Tahoma"/>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WW8Num12z0">
    <w:name w:val="WW-WW8Num12z0"/>
    <w:rPr>
      <w:rFonts w:ascii="Monotype Sorts" w:hAnsi="Monotype Sorts"/>
    </w:rPr>
  </w:style>
  <w:style w:type="character" w:customStyle="1" w:styleId="WW8Num14z1">
    <w:name w:val="WW8Num14z1"/>
    <w:rPr>
      <w:rFonts w:ascii="Arial Narrow" w:eastAsia="Times New Roman" w:hAnsi="Arial Narrow" w:cs="Times New Roman"/>
    </w:rPr>
  </w:style>
  <w:style w:type="character" w:customStyle="1" w:styleId="WW-WW8Num16z0">
    <w:name w:val="WW-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WW8Num17z0">
    <w:name w:val="WW-WW8Num17z0"/>
    <w:rPr>
      <w:rFonts w:ascii="Arial Narrow" w:eastAsia="Times New Roman" w:hAnsi="Arial Narrow" w:cs="Times New Roman"/>
    </w:rPr>
  </w:style>
  <w:style w:type="character" w:customStyle="1" w:styleId="WW8Num17z1">
    <w:name w:val="WW8Num17z1"/>
    <w:rPr>
      <w:rFonts w:ascii="Symbol" w:hAnsi="Symbol"/>
    </w:rPr>
  </w:style>
  <w:style w:type="character" w:customStyle="1" w:styleId="WW8Num17z2">
    <w:name w:val="WW8Num17z2"/>
    <w:rPr>
      <w:rFonts w:ascii="Wingdings" w:hAnsi="Wingdings"/>
    </w:rPr>
  </w:style>
  <w:style w:type="character" w:customStyle="1" w:styleId="WW8Num17z4">
    <w:name w:val="WW8Num17z4"/>
    <w:rPr>
      <w:rFonts w:ascii="Courier New" w:hAnsi="Courier New" w:cs="Tahoma"/>
    </w:rPr>
  </w:style>
  <w:style w:type="character" w:customStyle="1" w:styleId="WW-WW8Num19z0">
    <w:name w:val="WW-WW8Num19z0"/>
    <w:rPr>
      <w:rFonts w:ascii="Arial Narrow" w:eastAsia="Times New Roman" w:hAnsi="Arial Narrow" w:cs="Times New Roman"/>
    </w:rPr>
  </w:style>
  <w:style w:type="character" w:customStyle="1" w:styleId="WW8Num19z1">
    <w:name w:val="WW8Num19z1"/>
    <w:rPr>
      <w:rFonts w:ascii="Courier New" w:hAnsi="Courier New" w:cs="Tahoma"/>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WW8Num20z0">
    <w:name w:val="WW-WW8Num20z0"/>
    <w:rPr>
      <w:rFonts w:ascii="Arial Narrow" w:eastAsia="Times New Roman" w:hAnsi="Arial Narrow" w:cs="Times New Roman"/>
    </w:rPr>
  </w:style>
  <w:style w:type="character" w:customStyle="1" w:styleId="WW8Num20z1">
    <w:name w:val="WW8Num20z1"/>
    <w:rPr>
      <w:rFonts w:ascii="Courier New" w:hAnsi="Courier New" w:cs="Tahoma"/>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Symbol" w:hAnsi="Symbol"/>
    </w:rPr>
  </w:style>
  <w:style w:type="character" w:customStyle="1" w:styleId="WW8Num21z1">
    <w:name w:val="WW8Num21z1"/>
    <w:rPr>
      <w:rFonts w:ascii="Courier New" w:hAnsi="Courier New" w:cs="Tahoma"/>
    </w:rPr>
  </w:style>
  <w:style w:type="character" w:customStyle="1" w:styleId="WW8Num21z2">
    <w:name w:val="WW8Num21z2"/>
    <w:rPr>
      <w:rFonts w:ascii="Wingdings" w:hAnsi="Wingdings"/>
    </w:rPr>
  </w:style>
  <w:style w:type="character" w:customStyle="1" w:styleId="WW-WW8Num22z0">
    <w:name w:val="WW-WW8Num22z0"/>
    <w:rPr>
      <w:rFonts w:ascii="Arial Narrow" w:eastAsia="Times New Roman" w:hAnsi="Arial Narrow" w:cs="Times New Roman"/>
    </w:rPr>
  </w:style>
  <w:style w:type="character" w:customStyle="1" w:styleId="WW8Num22z1">
    <w:name w:val="WW8Num22z1"/>
    <w:rPr>
      <w:rFonts w:ascii="Courier New" w:hAnsi="Courier New" w:cs="Tahoma"/>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WW8Num23z0">
    <w:name w:val="WW-WW8Num23z0"/>
    <w:rPr>
      <w:rFonts w:ascii="Times New Roman" w:eastAsia="Times New Roman" w:hAnsi="Times New Roman" w:cs="Times New Roman"/>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WW8Num24z0">
    <w:name w:val="WW-WW8Num24z0"/>
    <w:rPr>
      <w:rFonts w:ascii="Wingdings" w:hAnsi="Wingdings"/>
    </w:rPr>
  </w:style>
  <w:style w:type="character" w:customStyle="1" w:styleId="WW8Num24z1">
    <w:name w:val="WW8Num24z1"/>
    <w:rPr>
      <w:rFonts w:ascii="Courier New" w:hAnsi="Courier New" w:cs="Tahoma"/>
    </w:rPr>
  </w:style>
  <w:style w:type="character" w:customStyle="1" w:styleId="WW8Num24z3">
    <w:name w:val="WW8Num24z3"/>
    <w:rPr>
      <w:rFonts w:ascii="Symbol" w:hAnsi="Symbol"/>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Wingdings" w:hAnsi="Wingdings"/>
    </w:rPr>
  </w:style>
  <w:style w:type="character" w:customStyle="1" w:styleId="WW8Num26z1">
    <w:name w:val="WW8Num26z1"/>
    <w:rPr>
      <w:rFonts w:ascii="Courier New" w:hAnsi="Courier New" w:cs="Tahoma"/>
    </w:rPr>
  </w:style>
  <w:style w:type="character" w:customStyle="1" w:styleId="WW8Num26z3">
    <w:name w:val="WW8Num26z3"/>
    <w:rPr>
      <w:rFonts w:ascii="Symbol" w:hAnsi="Symbol"/>
    </w:rPr>
  </w:style>
  <w:style w:type="character" w:customStyle="1" w:styleId="WW8Num28z0">
    <w:name w:val="WW8Num28z0"/>
    <w:rPr>
      <w:rFonts w:ascii="Arial Narrow" w:eastAsia="Times New Roman" w:hAnsi="Arial Narrow" w:cs="Times New Roman"/>
    </w:rPr>
  </w:style>
  <w:style w:type="character" w:customStyle="1" w:styleId="WW8Num28z1">
    <w:name w:val="WW8Num28z1"/>
    <w:rPr>
      <w:rFonts w:ascii="Courier New" w:hAnsi="Courier New" w:cs="Tahoma"/>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rFonts w:ascii="Symbol" w:hAnsi="Symbol"/>
    </w:rPr>
  </w:style>
  <w:style w:type="character" w:customStyle="1" w:styleId="WW8Num29z1">
    <w:name w:val="WW8Num29z1"/>
    <w:rPr>
      <w:rFonts w:ascii="Courier New" w:hAnsi="Courier New" w:cs="Tahoma"/>
    </w:rPr>
  </w:style>
  <w:style w:type="character" w:customStyle="1" w:styleId="WW8Num29z2">
    <w:name w:val="WW8Num29z2"/>
    <w:rPr>
      <w:rFonts w:ascii="Wingdings" w:hAnsi="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DefaultParagraphFont">
    <w:name w:val="WW-Default Paragraph Font"/>
  </w:style>
  <w:style w:type="character" w:customStyle="1" w:styleId="goohl51">
    <w:name w:val="goohl51"/>
    <w:rPr>
      <w:color w:val="FFFFFF"/>
      <w:shd w:val="clear" w:color="auto" w:fill="880000"/>
    </w:rPr>
  </w:style>
  <w:style w:type="character" w:customStyle="1" w:styleId="goohl21">
    <w:name w:val="goohl21"/>
    <w:rPr>
      <w:color w:val="000000"/>
      <w:shd w:val="clear" w:color="auto" w:fill="99FF99"/>
    </w:rPr>
  </w:style>
  <w:style w:type="character" w:customStyle="1" w:styleId="goohl01">
    <w:name w:val="goohl01"/>
    <w:rPr>
      <w:color w:val="000000"/>
      <w:shd w:val="clear" w:color="auto" w:fill="FFFF66"/>
    </w:rPr>
  </w:style>
  <w:style w:type="character" w:customStyle="1" w:styleId="goohl31">
    <w:name w:val="goohl31"/>
    <w:rPr>
      <w:color w:val="000000"/>
      <w:shd w:val="clear" w:color="auto" w:fill="FF9999"/>
    </w:rPr>
  </w:style>
  <w:style w:type="character" w:customStyle="1" w:styleId="goohl11">
    <w:name w:val="goohl11"/>
    <w:rPr>
      <w:color w:val="000000"/>
      <w:shd w:val="clear" w:color="auto" w:fill="A0FFFF"/>
    </w:rPr>
  </w:style>
  <w:style w:type="character" w:customStyle="1" w:styleId="goohl41">
    <w:name w:val="goohl41"/>
    <w:rPr>
      <w:color w:val="000000"/>
      <w:shd w:val="clear" w:color="auto" w:fill="FF66FF"/>
    </w:rPr>
  </w:style>
  <w:style w:type="character" w:customStyle="1" w:styleId="WW-CommentReference">
    <w:name w:val="WW-Comment Reference"/>
    <w:rPr>
      <w:sz w:val="16"/>
      <w:szCs w:val="16"/>
    </w:rPr>
  </w:style>
  <w:style w:type="character" w:customStyle="1" w:styleId="FollowedHyperlink">
    <w:name w:val="FollowedHyperlink"/>
    <w:rPr>
      <w:color w:val="800080"/>
      <w:u w:val="single"/>
    </w:rPr>
  </w:style>
  <w:style w:type="character" w:customStyle="1" w:styleId="footnotereference">
    <w:name w:val="footnote reference"/>
    <w:rPr>
      <w:vertAlign w:val="superscript"/>
    </w:rPr>
  </w:style>
  <w:style w:type="character" w:customStyle="1" w:styleId="st1">
    <w:name w:val="st1"/>
    <w:basedOn w:val="DefaultParagraphFont"/>
  </w:style>
  <w:style w:type="character" w:customStyle="1" w:styleId="HTML-oblikovanoZnak">
    <w:name w:val="HTML-oblikovano Znak"/>
    <w:rPr>
      <w:rFonts w:ascii="Courier New" w:hAnsi="Courier New" w:cs="Courier New"/>
      <w:color w:val="000000"/>
      <w:sz w:val="18"/>
      <w:szCs w:val="18"/>
    </w:rPr>
  </w:style>
  <w:style w:type="character" w:customStyle="1" w:styleId="OdstavekseznamaZnak">
    <w:name w:val="Odstavek seznama Znak"/>
    <w:aliases w:val="za tekst Znak,Označevanje Znak,List Paragraph1 Znak,List Paragraph2 Znak,Colorful List - Accent 11 Znak"/>
    <w:uiPriority w:val="34"/>
    <w:qFormat/>
    <w:rPr>
      <w:sz w:val="24"/>
      <w:szCs w:val="24"/>
    </w:rPr>
  </w:style>
  <w:style w:type="character" w:customStyle="1" w:styleId="ListLabel1">
    <w:name w:val="ListLabel 1"/>
    <w:rPr>
      <w:rFonts w:cs="Times New Roman"/>
    </w:rPr>
  </w:style>
  <w:style w:type="character" w:customStyle="1" w:styleId="ListLabel2">
    <w:name w:val="ListLabel 2"/>
    <w:rPr>
      <w:rFonts w:cs="Courier New"/>
    </w:rPr>
  </w:style>
  <w:style w:type="character" w:customStyle="1" w:styleId="ListLabel3">
    <w:name w:val="ListLabel 3"/>
    <w:rPr>
      <w:sz w:val="18"/>
      <w:szCs w:val="18"/>
    </w:rPr>
  </w:style>
  <w:style w:type="character" w:customStyle="1" w:styleId="ListLabel4">
    <w:name w:val="ListLabel 4"/>
    <w:rPr>
      <w:rFonts w:eastAsia="New York" w:cs="New York"/>
    </w:rPr>
  </w:style>
  <w:style w:type="character" w:customStyle="1" w:styleId="ListLabel5">
    <w:name w:val="ListLabel 5"/>
    <w:rPr>
      <w:rFonts w:eastAsia="Arial Unicode MS" w:cs="Times New Roman"/>
    </w:rPr>
  </w:style>
  <w:style w:type="character" w:customStyle="1" w:styleId="ListLabel6">
    <w:name w:val="ListLabel 6"/>
    <w:rPr>
      <w:rFonts w:cs="Tahoma"/>
    </w:rPr>
  </w:style>
  <w:style w:type="character" w:customStyle="1" w:styleId="ListLabel7">
    <w:name w:val="ListLabel 7"/>
    <w:rPr>
      <w:rFonts w:cs="StarSymbol"/>
      <w:sz w:val="18"/>
      <w:szCs w:val="18"/>
    </w:rPr>
  </w:style>
  <w:style w:type="character" w:customStyle="1" w:styleId="ListLabel8">
    <w:name w:val="ListLabel 8"/>
    <w:rPr>
      <w:rFonts w:eastAsia="Times New Roman" w:cs="Times New Roman"/>
    </w:rPr>
  </w:style>
  <w:style w:type="character" w:customStyle="1" w:styleId="ListLabel9">
    <w:name w:val="ListLabel 9"/>
    <w:rPr>
      <w:rFonts w:eastAsia="Times New Roman" w:cs="Calibri"/>
    </w:rPr>
  </w:style>
  <w:style w:type="character" w:styleId="Sprotnaopomba-sklic">
    <w:name w:val="footnote reference"/>
    <w:semiHidden/>
    <w:rPr>
      <w:vertAlign w:val="superscript"/>
    </w:rPr>
  </w:style>
  <w:style w:type="character" w:styleId="Konnaopomba-sklic">
    <w:name w:val="endnote reference"/>
    <w:semiHidden/>
    <w:rPr>
      <w:vertAlign w:val="superscript"/>
    </w:rPr>
  </w:style>
  <w:style w:type="character" w:customStyle="1" w:styleId="ListLabel10">
    <w:name w:val="ListLabel 10"/>
    <w:rPr>
      <w:rFonts w:cs="Symbol"/>
    </w:rPr>
  </w:style>
  <w:style w:type="character" w:customStyle="1" w:styleId="ListLabel11">
    <w:name w:val="ListLabel 11"/>
    <w:rPr>
      <w:rFonts w:cs="Times New Roman"/>
    </w:rPr>
  </w:style>
  <w:style w:type="character" w:customStyle="1" w:styleId="ListLabel12">
    <w:name w:val="ListLabel 12"/>
    <w:rPr>
      <w:rFonts w:cs="Wingdings"/>
    </w:rPr>
  </w:style>
  <w:style w:type="character" w:customStyle="1" w:styleId="ListLabel13">
    <w:name w:val="ListLabel 13"/>
    <w:rPr>
      <w:rFonts w:cs="Courier New"/>
    </w:rPr>
  </w:style>
  <w:style w:type="character" w:customStyle="1" w:styleId="ListLabel14">
    <w:name w:val="ListLabel 14"/>
    <w:rPr>
      <w:rFonts w:cs="Symbol"/>
      <w:sz w:val="18"/>
      <w:szCs w:val="18"/>
    </w:rPr>
  </w:style>
  <w:style w:type="character" w:customStyle="1" w:styleId="ListLabel15">
    <w:name w:val="ListLabel 15"/>
    <w:rPr>
      <w:rFonts w:cs="Calibri"/>
    </w:rPr>
  </w:style>
  <w:style w:type="character" w:customStyle="1" w:styleId="Znakisprotnihopomb">
    <w:name w:val="Znaki sprotnih opomb"/>
  </w:style>
  <w:style w:type="character" w:customStyle="1" w:styleId="Znakikonnihopomb">
    <w:name w:val="Znaki končnih opomb"/>
  </w:style>
  <w:style w:type="paragraph" w:customStyle="1" w:styleId="Naslov20">
    <w:name w:val="Naslov2"/>
    <w:basedOn w:val="Navaden"/>
    <w:next w:val="Telobesedila"/>
    <w:pPr>
      <w:keepNext/>
      <w:spacing w:before="240" w:after="120"/>
    </w:pPr>
    <w:rPr>
      <w:rFonts w:eastAsia="SimSun" w:cs="Mangal"/>
      <w:sz w:val="28"/>
      <w:szCs w:val="28"/>
    </w:rPr>
  </w:style>
  <w:style w:type="paragraph" w:styleId="Telobesedila">
    <w:name w:val="Body Text"/>
    <w:basedOn w:val="Navaden"/>
    <w:semiHidden/>
    <w:pPr>
      <w:spacing w:after="120"/>
    </w:pPr>
    <w:rPr>
      <w:rFonts w:ascii="Times New Roman CE SLO" w:hAnsi="Times New Roman CE SLO"/>
      <w:b/>
      <w:lang w:val="en-GB"/>
    </w:rPr>
  </w:style>
  <w:style w:type="paragraph" w:styleId="Seznam">
    <w:name w:val="List"/>
    <w:basedOn w:val="Telobesedila"/>
    <w:semiHidden/>
    <w:pPr>
      <w:jc w:val="left"/>
    </w:pPr>
    <w:rPr>
      <w:rFonts w:ascii="Times New Roman" w:hAnsi="Times New Roman" w:cs="Tahoma"/>
      <w:bCs/>
      <w:sz w:val="24"/>
      <w:lang w:val="sl-SI" w:eastAsia="ar-SA"/>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jc w:val="left"/>
    </w:pPr>
    <w:rPr>
      <w:rFonts w:ascii="Times New Roman" w:hAnsi="Times New Roman" w:cs="Tahoma"/>
      <w:sz w:val="24"/>
      <w:szCs w:val="24"/>
      <w:lang w:eastAsia="ar-SA"/>
    </w:rPr>
  </w:style>
  <w:style w:type="paragraph" w:customStyle="1" w:styleId="BodyText3">
    <w:name w:val="Body Text 3"/>
    <w:basedOn w:val="Navaden"/>
    <w:rPr>
      <w:b/>
    </w:rPr>
  </w:style>
  <w:style w:type="paragraph" w:customStyle="1" w:styleId="BodyText2">
    <w:name w:val="Body Text 2"/>
    <w:basedOn w:val="Navaden"/>
    <w:rPr>
      <w:rFonts w:ascii="Times New Roman CE SLO" w:hAnsi="Times New Roman CE SLO"/>
      <w:lang w:val="en-GB"/>
    </w:rPr>
  </w:style>
  <w:style w:type="paragraph" w:styleId="Noga">
    <w:name w:val="footer"/>
    <w:basedOn w:val="Navaden"/>
    <w:uiPriority w:val="99"/>
    <w:pPr>
      <w:tabs>
        <w:tab w:val="center" w:pos="4320"/>
        <w:tab w:val="right" w:pos="8640"/>
      </w:tabs>
    </w:pPr>
    <w:rPr>
      <w:rFonts w:ascii="Times New Roman CE SLO" w:hAnsi="Times New Roman CE SLO"/>
      <w:sz w:val="24"/>
      <w:lang w:val="en-GB"/>
    </w:rPr>
  </w:style>
  <w:style w:type="paragraph" w:styleId="Glava">
    <w:name w:val="header"/>
    <w:basedOn w:val="Navaden"/>
    <w:semiHidden/>
    <w:pPr>
      <w:tabs>
        <w:tab w:val="center" w:pos="4320"/>
        <w:tab w:val="right" w:pos="8640"/>
      </w:tabs>
    </w:pPr>
    <w:rPr>
      <w:rFonts w:ascii="Times New Roman CE SLO" w:hAnsi="Times New Roman CE SLO"/>
      <w:sz w:val="24"/>
      <w:lang w:val="en-GB"/>
    </w:rPr>
  </w:style>
  <w:style w:type="paragraph" w:customStyle="1" w:styleId="BodyText22">
    <w:name w:val="Body Text 22"/>
    <w:basedOn w:val="Navaden"/>
    <w:rPr>
      <w:rFonts w:ascii="Times New Roman CE SLO" w:hAnsi="Times New Roman CE SLO"/>
      <w:lang w:val="en-GB"/>
    </w:rPr>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paragraph" w:customStyle="1" w:styleId="BESEDILOZnak">
    <w:name w:val="BESEDILO Znak"/>
    <w:pPr>
      <w:keepLines/>
      <w:widowControl w:val="0"/>
      <w:tabs>
        <w:tab w:val="left" w:pos="2155"/>
      </w:tabs>
      <w:suppressAutoHyphens/>
      <w:jc w:val="both"/>
    </w:pPr>
    <w:rPr>
      <w:rFonts w:ascii="Arial" w:hAnsi="Arial"/>
      <w:color w:val="00000A"/>
      <w:kern w:val="1"/>
      <w:lang w:eastAsia="en-U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qFormat/>
    <w:pPr>
      <w:jc w:val="center"/>
    </w:pPr>
    <w:rPr>
      <w:b/>
      <w:sz w:val="32"/>
    </w:rPr>
  </w:style>
  <w:style w:type="paragraph" w:styleId="Telobesedila-zamik">
    <w:name w:val="Body Text Indent"/>
    <w:basedOn w:val="Navaden"/>
    <w:semiHidden/>
    <w:pPr>
      <w:spacing w:after="120"/>
      <w:ind w:left="283"/>
    </w:pPr>
  </w:style>
  <w:style w:type="paragraph" w:styleId="Kazalovsebine2">
    <w:name w:val="toc 2"/>
    <w:basedOn w:val="Navaden"/>
    <w:semiHidden/>
    <w:pPr>
      <w:spacing w:before="120"/>
      <w:ind w:left="200"/>
    </w:pPr>
    <w:rPr>
      <w:b/>
      <w:bCs/>
      <w:szCs w:val="22"/>
    </w:rPr>
  </w:style>
  <w:style w:type="paragraph" w:styleId="Kazalovsebine3">
    <w:name w:val="toc 3"/>
    <w:basedOn w:val="Navaden"/>
    <w:semiHidden/>
    <w:pPr>
      <w:ind w:left="400"/>
    </w:pPr>
  </w:style>
  <w:style w:type="paragraph" w:styleId="Kazalovsebine1">
    <w:name w:val="toc 1"/>
    <w:basedOn w:val="Navaden"/>
    <w:semiHidden/>
    <w:pPr>
      <w:tabs>
        <w:tab w:val="right" w:leader="underscore" w:pos="9017"/>
      </w:tabs>
      <w:spacing w:before="120"/>
    </w:pPr>
    <w:rPr>
      <w:rFonts w:cs="Arial"/>
      <w:b/>
      <w:bCs/>
      <w:iCs/>
      <w:szCs w:val="22"/>
    </w:rPr>
  </w:style>
  <w:style w:type="paragraph" w:customStyle="1" w:styleId="footnotetext">
    <w:name w:val="footnote text"/>
    <w:basedOn w:val="Navaden"/>
  </w:style>
  <w:style w:type="paragraph" w:customStyle="1" w:styleId="BalloonText">
    <w:name w:val="Balloon Text"/>
    <w:basedOn w:val="Navaden"/>
    <w:rPr>
      <w:rFonts w:ascii="Tahoma" w:hAnsi="Tahoma"/>
      <w:sz w:val="16"/>
      <w:szCs w:val="16"/>
    </w:rPr>
  </w:style>
  <w:style w:type="paragraph" w:customStyle="1" w:styleId="Pike1">
    <w:name w:val="Pike 1"/>
    <w:pPr>
      <w:widowControl w:val="0"/>
      <w:suppressAutoHyphens/>
      <w:spacing w:before="40" w:after="120" w:line="276" w:lineRule="auto"/>
      <w:jc w:val="both"/>
    </w:pPr>
    <w:rPr>
      <w:rFonts w:ascii="Calibri" w:eastAsia="Calibri" w:hAnsi="Calibri"/>
      <w:color w:val="00000A"/>
      <w:kern w:val="1"/>
      <w:sz w:val="22"/>
      <w:szCs w:val="22"/>
      <w:lang w:eastAsia="en-US"/>
    </w:rPr>
  </w:style>
  <w:style w:type="paragraph" w:customStyle="1" w:styleId="HTMLPreformatted">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customStyle="1" w:styleId="p">
    <w:name w:val="p"/>
    <w:basedOn w:val="Navaden"/>
    <w:pPr>
      <w:spacing w:before="60" w:after="15"/>
      <w:ind w:left="15" w:right="15" w:firstLine="240"/>
    </w:pPr>
    <w:rPr>
      <w:rFonts w:cs="Arial"/>
      <w:color w:val="222222"/>
      <w:szCs w:val="22"/>
    </w:rPr>
  </w:style>
  <w:style w:type="paragraph" w:customStyle="1" w:styleId="BESEDILOZnakZnakZnak">
    <w:name w:val="BESEDILO Znak Znak Znak"/>
    <w:pPr>
      <w:keepLines/>
      <w:widowControl w:val="0"/>
      <w:tabs>
        <w:tab w:val="left" w:pos="2155"/>
      </w:tabs>
      <w:suppressAutoHyphens/>
      <w:jc w:val="both"/>
    </w:pPr>
    <w:rPr>
      <w:rFonts w:ascii="Arial" w:hAnsi="Arial"/>
      <w:color w:val="00000A"/>
      <w:kern w:val="1"/>
      <w:lang w:eastAsia="en-US"/>
    </w:rPr>
  </w:style>
  <w:style w:type="paragraph" w:customStyle="1" w:styleId="BESEDILOZnakZnak">
    <w:name w:val="BESEDILO Znak Znak"/>
    <w:pPr>
      <w:keepLines/>
      <w:widowControl w:val="0"/>
      <w:tabs>
        <w:tab w:val="left" w:pos="2155"/>
      </w:tabs>
      <w:suppressAutoHyphens/>
      <w:jc w:val="both"/>
    </w:pPr>
    <w:rPr>
      <w:rFonts w:ascii="Arial" w:hAnsi="Arial"/>
      <w:color w:val="00000A"/>
      <w:kern w:val="1"/>
      <w:lang w:eastAsia="en-US"/>
    </w:rPr>
  </w:style>
  <w:style w:type="paragraph" w:customStyle="1" w:styleId="annotationtext">
    <w:name w:val="annotation text"/>
    <w:basedOn w:val="Navaden"/>
  </w:style>
  <w:style w:type="paragraph" w:customStyle="1" w:styleId="annotationsubject">
    <w:name w:val="annotation subject"/>
    <w:basedOn w:val="annotationtext"/>
    <w:rPr>
      <w:b/>
      <w:bCs/>
    </w:rPr>
  </w:style>
  <w:style w:type="paragraph" w:customStyle="1" w:styleId="BESEDILO">
    <w:name w:val="BESEDILO"/>
    <w:pPr>
      <w:keepLines/>
      <w:widowControl w:val="0"/>
      <w:tabs>
        <w:tab w:val="left" w:pos="2155"/>
      </w:tabs>
      <w:suppressAutoHyphens/>
      <w:jc w:val="both"/>
    </w:pPr>
    <w:rPr>
      <w:rFonts w:ascii="Arial" w:hAnsi="Arial"/>
      <w:color w:val="00000A"/>
      <w:kern w:val="1"/>
      <w:lang w:eastAsia="en-US"/>
    </w:rPr>
  </w:style>
  <w:style w:type="paragraph" w:customStyle="1" w:styleId="BodyText31">
    <w:name w:val="Body Text 31"/>
    <w:basedOn w:val="Navaden"/>
    <w:rPr>
      <w:b/>
    </w:rPr>
  </w:style>
  <w:style w:type="paragraph" w:customStyle="1" w:styleId="SlogLevo125cm">
    <w:name w:val="Slog Levo:  125 cm"/>
    <w:basedOn w:val="Navaden"/>
    <w:pPr>
      <w:spacing w:after="120"/>
      <w:ind w:left="708"/>
    </w:pPr>
    <w:rPr>
      <w:rFonts w:cs="Arial"/>
      <w:szCs w:val="36"/>
    </w:rPr>
  </w:style>
  <w:style w:type="paragraph" w:customStyle="1" w:styleId="BodyTextIndent3">
    <w:name w:val="Body Text Indent 3"/>
    <w:basedOn w:val="Navaden"/>
    <w:pPr>
      <w:spacing w:after="120"/>
      <w:ind w:left="283"/>
    </w:pPr>
    <w:rPr>
      <w:sz w:val="16"/>
      <w:szCs w:val="16"/>
    </w:rPr>
  </w:style>
  <w:style w:type="paragraph" w:customStyle="1" w:styleId="BodyText21">
    <w:name w:val="Body Text 21"/>
    <w:basedOn w:val="Navaden"/>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ind w:left="9"/>
      <w:textAlignment w:val="baseline"/>
    </w:pPr>
    <w:rPr>
      <w:color w:val="FF0000"/>
      <w:lang w:eastAsia="en-US"/>
    </w:rPr>
  </w:style>
  <w:style w:type="paragraph" w:customStyle="1" w:styleId="t">
    <w:name w:val="t"/>
    <w:basedOn w:val="Navaden"/>
    <w:pPr>
      <w:spacing w:before="300" w:after="225"/>
      <w:ind w:left="15" w:right="15"/>
      <w:jc w:val="center"/>
    </w:pPr>
    <w:rPr>
      <w:rFonts w:cs="Arial"/>
      <w:b/>
      <w:bCs/>
      <w:color w:val="2E3092"/>
      <w:sz w:val="29"/>
      <w:szCs w:val="29"/>
    </w:rPr>
  </w:style>
  <w:style w:type="paragraph" w:customStyle="1" w:styleId="DocumentMap">
    <w:name w:val="Document Map"/>
    <w:basedOn w:val="Navaden"/>
    <w:pPr>
      <w:shd w:val="clear" w:color="auto" w:fill="000080"/>
    </w:pPr>
    <w:rPr>
      <w:rFonts w:ascii="Tahoma" w:hAnsi="Tahoma" w:cs="Tahoma"/>
    </w:rPr>
  </w:style>
  <w:style w:type="paragraph" w:styleId="Kazalovsebine4">
    <w:name w:val="toc 4"/>
    <w:basedOn w:val="Navaden"/>
    <w:semiHidden/>
    <w:pPr>
      <w:ind w:left="600"/>
    </w:pPr>
  </w:style>
  <w:style w:type="paragraph" w:styleId="Kazalovsebine5">
    <w:name w:val="toc 5"/>
    <w:basedOn w:val="Navaden"/>
    <w:semiHidden/>
    <w:pPr>
      <w:ind w:left="800"/>
    </w:pPr>
  </w:style>
  <w:style w:type="paragraph" w:styleId="Kazalovsebine6">
    <w:name w:val="toc 6"/>
    <w:basedOn w:val="Navaden"/>
    <w:semiHidden/>
    <w:pPr>
      <w:ind w:left="1000"/>
    </w:pPr>
  </w:style>
  <w:style w:type="paragraph" w:styleId="Kazalovsebine7">
    <w:name w:val="toc 7"/>
    <w:basedOn w:val="Navaden"/>
    <w:semiHidden/>
    <w:pPr>
      <w:ind w:left="1200"/>
    </w:pPr>
  </w:style>
  <w:style w:type="paragraph" w:styleId="Kazalovsebine8">
    <w:name w:val="toc 8"/>
    <w:basedOn w:val="Navaden"/>
    <w:semiHidden/>
    <w:pPr>
      <w:ind w:left="1400"/>
    </w:pPr>
  </w:style>
  <w:style w:type="paragraph" w:styleId="Kazalovsebine9">
    <w:name w:val="toc 9"/>
    <w:basedOn w:val="Navaden"/>
    <w:semiHidden/>
    <w:pPr>
      <w:ind w:left="1600"/>
    </w:pPr>
  </w:style>
  <w:style w:type="paragraph" w:customStyle="1" w:styleId="len">
    <w:name w:val="člen"/>
    <w:basedOn w:val="Navaden"/>
    <w:pPr>
      <w:jc w:val="center"/>
    </w:pPr>
    <w:rPr>
      <w:sz w:val="24"/>
      <w:szCs w:val="24"/>
    </w:rPr>
  </w:style>
  <w:style w:type="paragraph" w:customStyle="1" w:styleId="StyleCentered">
    <w:name w:val="Style Centered"/>
    <w:basedOn w:val="Navaden"/>
    <w:pPr>
      <w:spacing w:before="40" w:after="40"/>
      <w:jc w:val="center"/>
    </w:pPr>
    <w:rPr>
      <w:spacing w:val="60"/>
      <w:sz w:val="20"/>
    </w:rPr>
  </w:style>
  <w:style w:type="paragraph" w:customStyle="1" w:styleId="Stevilkaclena">
    <w:name w:val="Stevilka clena"/>
    <w:basedOn w:val="BESEDILO"/>
    <w:pPr>
      <w:jc w:val="center"/>
    </w:pPr>
    <w:rPr>
      <w:sz w:val="22"/>
    </w:rPr>
  </w:style>
  <w:style w:type="paragraph" w:customStyle="1" w:styleId="Navaden2">
    <w:name w:val="Navaden2"/>
    <w:basedOn w:val="Navaden"/>
    <w:rPr>
      <w:rFonts w:ascii="Times New Roman" w:hAnsi="Times New Roman"/>
      <w:b/>
    </w:rPr>
  </w:style>
  <w:style w:type="paragraph" w:customStyle="1" w:styleId="SlogostevilcevanjeclenaObojestransko">
    <w:name w:val="Slog ostevilcevanje clena + Obojestransko"/>
    <w:basedOn w:val="Navaden"/>
    <w:pPr>
      <w:keepLines/>
      <w:widowControl w:val="0"/>
      <w:tabs>
        <w:tab w:val="left" w:pos="2155"/>
      </w:tabs>
    </w:pPr>
    <w:rPr>
      <w:lang w:eastAsia="en-US"/>
    </w:rPr>
  </w:style>
  <w:style w:type="paragraph" w:customStyle="1" w:styleId="BodyTextIndent2">
    <w:name w:val="Body Text Indent 2"/>
    <w:basedOn w:val="Navaden"/>
    <w:pPr>
      <w:spacing w:after="120" w:line="480" w:lineRule="auto"/>
      <w:ind w:left="283"/>
    </w:pPr>
  </w:style>
  <w:style w:type="paragraph" w:customStyle="1" w:styleId="Default">
    <w:name w:val="Default"/>
    <w:pPr>
      <w:widowControl w:val="0"/>
      <w:suppressAutoHyphens/>
    </w:pPr>
    <w:rPr>
      <w:color w:val="000000"/>
      <w:kern w:val="1"/>
      <w:sz w:val="24"/>
      <w:szCs w:val="24"/>
    </w:rPr>
  </w:style>
  <w:style w:type="paragraph" w:customStyle="1" w:styleId="ListParagraph1">
    <w:name w:val="List Paragraph1"/>
    <w:basedOn w:val="Navaden"/>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pPr>
      <w:spacing w:after="275"/>
    </w:pPr>
    <w:rPr>
      <w:color w:val="00000A"/>
    </w:rPr>
  </w:style>
  <w:style w:type="paragraph" w:customStyle="1" w:styleId="CM41">
    <w:name w:val="CM41"/>
    <w:basedOn w:val="Default"/>
    <w:pPr>
      <w:spacing w:after="508"/>
    </w:pPr>
    <w:rPr>
      <w:color w:val="00000A"/>
    </w:rPr>
  </w:style>
  <w:style w:type="paragraph" w:customStyle="1" w:styleId="CM42">
    <w:name w:val="CM42"/>
    <w:basedOn w:val="Default"/>
    <w:pPr>
      <w:spacing w:after="808"/>
    </w:pPr>
    <w:rPr>
      <w:color w:val="00000A"/>
    </w:rPr>
  </w:style>
  <w:style w:type="paragraph" w:customStyle="1" w:styleId="CM51">
    <w:name w:val="CM51"/>
    <w:basedOn w:val="Default"/>
    <w:pPr>
      <w:spacing w:after="433"/>
    </w:pPr>
    <w:rPr>
      <w:color w:val="00000A"/>
    </w:rPr>
  </w:style>
  <w:style w:type="paragraph" w:customStyle="1" w:styleId="CM53">
    <w:name w:val="CM53"/>
    <w:basedOn w:val="Default"/>
    <w:pPr>
      <w:spacing w:after="120"/>
    </w:pPr>
    <w:rPr>
      <w:color w:val="00000A"/>
    </w:rPr>
  </w:style>
  <w:style w:type="paragraph" w:customStyle="1" w:styleId="CM54">
    <w:name w:val="CM54"/>
    <w:basedOn w:val="Default"/>
    <w:pPr>
      <w:spacing w:after="360"/>
    </w:pPr>
    <w:rPr>
      <w:color w:val="00000A"/>
    </w:rPr>
  </w:style>
  <w:style w:type="paragraph" w:customStyle="1" w:styleId="CM58">
    <w:name w:val="CM58"/>
    <w:basedOn w:val="Default"/>
    <w:pPr>
      <w:spacing w:after="220"/>
    </w:pPr>
    <w:rPr>
      <w:color w:val="00000A"/>
    </w:rPr>
  </w:style>
  <w:style w:type="paragraph" w:customStyle="1" w:styleId="CM32">
    <w:name w:val="CM32"/>
    <w:basedOn w:val="Default"/>
    <w:pPr>
      <w:spacing w:line="246" w:lineRule="atLeast"/>
    </w:pPr>
    <w:rPr>
      <w:color w:val="00000A"/>
    </w:rPr>
  </w:style>
  <w:style w:type="paragraph" w:customStyle="1" w:styleId="CM29">
    <w:name w:val="CM29"/>
    <w:basedOn w:val="Default"/>
    <w:pPr>
      <w:spacing w:line="240" w:lineRule="atLeast"/>
    </w:pPr>
    <w:rPr>
      <w:color w:val="00000A"/>
    </w:rPr>
  </w:style>
  <w:style w:type="paragraph" w:customStyle="1" w:styleId="CM61">
    <w:name w:val="CM61"/>
    <w:basedOn w:val="Default"/>
    <w:pPr>
      <w:spacing w:after="958"/>
    </w:pPr>
    <w:rPr>
      <w:color w:val="00000A"/>
    </w:rPr>
  </w:style>
  <w:style w:type="paragraph" w:customStyle="1" w:styleId="CM50">
    <w:name w:val="CM50"/>
    <w:basedOn w:val="Default"/>
    <w:pPr>
      <w:spacing w:after="1368"/>
    </w:pPr>
    <w:rPr>
      <w:color w:val="00000A"/>
    </w:rPr>
  </w:style>
  <w:style w:type="paragraph" w:customStyle="1" w:styleId="font0">
    <w:name w:val="font0"/>
    <w:basedOn w:val="Navaden"/>
    <w:pPr>
      <w:spacing w:before="280" w:after="280"/>
      <w:jc w:val="left"/>
    </w:pPr>
    <w:rPr>
      <w:rFonts w:cs="Arial"/>
      <w:sz w:val="20"/>
    </w:rPr>
  </w:style>
  <w:style w:type="paragraph" w:customStyle="1" w:styleId="font5">
    <w:name w:val="font5"/>
    <w:basedOn w:val="Navaden"/>
    <w:pPr>
      <w:spacing w:before="280" w:after="280"/>
      <w:jc w:val="left"/>
    </w:pPr>
    <w:rPr>
      <w:rFonts w:cs="Arial"/>
      <w:color w:val="FF0000"/>
      <w:sz w:val="20"/>
    </w:rPr>
  </w:style>
  <w:style w:type="paragraph" w:customStyle="1" w:styleId="xl63">
    <w:name w:val="xl63"/>
    <w:basedOn w:val="Navaden"/>
    <w:pPr>
      <w:spacing w:before="280" w:after="280"/>
      <w:jc w:val="left"/>
    </w:pPr>
    <w:rPr>
      <w:rFonts w:cs="Arial"/>
      <w:b/>
      <w:bCs/>
      <w:sz w:val="24"/>
      <w:szCs w:val="24"/>
    </w:rPr>
  </w:style>
  <w:style w:type="paragraph" w:customStyle="1" w:styleId="xl64">
    <w:name w:val="xl64"/>
    <w:basedOn w:val="Navaden"/>
    <w:pPr>
      <w:spacing w:before="280" w:after="280"/>
      <w:jc w:val="right"/>
    </w:pPr>
    <w:rPr>
      <w:rFonts w:ascii="Times New Roman" w:hAnsi="Times New Roman"/>
      <w:sz w:val="24"/>
      <w:szCs w:val="24"/>
    </w:rPr>
  </w:style>
  <w:style w:type="paragraph" w:customStyle="1" w:styleId="xl65">
    <w:name w:val="xl65"/>
    <w:basedOn w:val="Navaden"/>
    <w:pPr>
      <w:spacing w:before="280" w:after="280"/>
      <w:jc w:val="center"/>
    </w:pPr>
    <w:rPr>
      <w:rFonts w:ascii="Times New Roman" w:hAnsi="Times New Roman"/>
      <w:sz w:val="24"/>
      <w:szCs w:val="24"/>
    </w:rPr>
  </w:style>
  <w:style w:type="paragraph" w:customStyle="1" w:styleId="xl66">
    <w:name w:val="xl66"/>
    <w:basedOn w:val="Navaden"/>
    <w:pPr>
      <w:spacing w:before="280" w:after="280"/>
      <w:jc w:val="left"/>
    </w:pPr>
    <w:rPr>
      <w:rFonts w:cs="Arial"/>
      <w:sz w:val="24"/>
      <w:szCs w:val="24"/>
    </w:rPr>
  </w:style>
  <w:style w:type="paragraph" w:customStyle="1" w:styleId="xl67">
    <w:name w:val="xl67"/>
    <w:basedOn w:val="Navaden"/>
    <w:pPr>
      <w:spacing w:before="280" w:after="280"/>
      <w:jc w:val="left"/>
    </w:pPr>
    <w:rPr>
      <w:rFonts w:ascii="Times New Roman" w:hAnsi="Times New Roman"/>
      <w:color w:val="FF0000"/>
      <w:sz w:val="24"/>
      <w:szCs w:val="24"/>
    </w:rPr>
  </w:style>
  <w:style w:type="paragraph" w:customStyle="1" w:styleId="xl68">
    <w:name w:val="xl68"/>
    <w:basedOn w:val="Navaden"/>
    <w:pPr>
      <w:spacing w:before="280" w:after="280"/>
      <w:jc w:val="right"/>
    </w:pPr>
    <w:rPr>
      <w:rFonts w:ascii="Times New Roman" w:hAnsi="Times New Roman"/>
      <w:color w:val="FF0000"/>
      <w:sz w:val="24"/>
      <w:szCs w:val="24"/>
    </w:rPr>
  </w:style>
  <w:style w:type="paragraph" w:customStyle="1" w:styleId="xl69">
    <w:name w:val="xl69"/>
    <w:basedOn w:val="Navaden"/>
    <w:pPr>
      <w:spacing w:before="280" w:after="280"/>
      <w:jc w:val="left"/>
    </w:pPr>
    <w:rPr>
      <w:rFonts w:cs="Arial"/>
      <w:color w:val="FF0000"/>
      <w:sz w:val="24"/>
      <w:szCs w:val="24"/>
    </w:rPr>
  </w:style>
  <w:style w:type="paragraph" w:customStyle="1" w:styleId="xl70">
    <w:name w:val="xl70"/>
    <w:basedOn w:val="Navaden"/>
    <w:pPr>
      <w:spacing w:before="280" w:after="280"/>
      <w:jc w:val="center"/>
    </w:pPr>
    <w:rPr>
      <w:rFonts w:ascii="Times New Roman" w:hAnsi="Times New Roman"/>
      <w:color w:val="FF0000"/>
      <w:sz w:val="24"/>
      <w:szCs w:val="24"/>
    </w:rPr>
  </w:style>
  <w:style w:type="paragraph" w:customStyle="1" w:styleId="alinea">
    <w:name w:val="alinea"/>
    <w:basedOn w:val="Navaden"/>
    <w:pPr>
      <w:jc w:val="left"/>
    </w:pPr>
    <w:rPr>
      <w:rFonts w:ascii="Times New Roman" w:eastAsia="Arial" w:hAnsi="Times New Roman"/>
      <w:spacing w:val="-6"/>
      <w:sz w:val="24"/>
      <w:szCs w:val="24"/>
    </w:rPr>
  </w:style>
  <w:style w:type="paragraph" w:customStyle="1" w:styleId="caption">
    <w:name w:val="caption"/>
    <w:basedOn w:val="Navaden"/>
    <w:pPr>
      <w:spacing w:after="120"/>
      <w:jc w:val="left"/>
    </w:pPr>
    <w:rPr>
      <w:rFonts w:ascii="Times New Roman" w:eastAsia="Arial" w:hAnsi="Times New Roman"/>
      <w:b/>
      <w:spacing w:val="-6"/>
      <w:sz w:val="20"/>
    </w:rPr>
  </w:style>
  <w:style w:type="paragraph" w:customStyle="1" w:styleId="eDocs-status">
    <w:name w:val="eDocs-status"/>
    <w:basedOn w:val="Navaden"/>
    <w:pPr>
      <w:jc w:val="center"/>
    </w:pPr>
    <w:rPr>
      <w:rFonts w:ascii="Times New Roman" w:hAnsi="Times New Roman"/>
      <w:i/>
      <w:caps/>
      <w:sz w:val="20"/>
      <w:lang w:eastAsia="en-US"/>
    </w:rPr>
  </w:style>
  <w:style w:type="paragraph" w:customStyle="1" w:styleId="PlainText1">
    <w:name w:val="Plain Text1"/>
    <w:basedOn w:val="Navaden"/>
    <w:pPr>
      <w:tabs>
        <w:tab w:val="left" w:pos="-810"/>
      </w:tabs>
      <w:overflowPunct w:val="0"/>
      <w:spacing w:line="240" w:lineRule="atLeast"/>
      <w:jc w:val="left"/>
      <w:textAlignment w:val="baseline"/>
    </w:pPr>
    <w:rPr>
      <w:rFonts w:ascii="Courier New" w:hAnsi="Courier New"/>
      <w:lang w:val="en-US"/>
    </w:rPr>
  </w:style>
  <w:style w:type="paragraph" w:customStyle="1" w:styleId="CVITEXT">
    <w:name w:val="CVI TEXT"/>
    <w:basedOn w:val="Navaden"/>
    <w:pPr>
      <w:overflowPunct w:val="0"/>
      <w:spacing w:after="120"/>
      <w:textAlignment w:val="baseline"/>
    </w:pPr>
    <w:rPr>
      <w:rFonts w:ascii="Times New Roman" w:hAnsi="Times New Roman"/>
      <w:sz w:val="24"/>
    </w:rPr>
  </w:style>
  <w:style w:type="paragraph" w:customStyle="1" w:styleId="LatinNaslov2">
    <w:name w:val="Latin_Naslov2"/>
    <w:basedOn w:val="Navaden"/>
    <w:pPr>
      <w:keepNext/>
      <w:keepLines/>
      <w:widowControl w:val="0"/>
      <w:tabs>
        <w:tab w:val="left" w:pos="900"/>
        <w:tab w:val="left" w:pos="1260"/>
      </w:tabs>
      <w:spacing w:before="240" w:after="60" w:line="288" w:lineRule="auto"/>
    </w:pPr>
    <w:rPr>
      <w:rFonts w:ascii="Times New Roman" w:hAnsi="Times New Roman"/>
      <w:b/>
      <w:i/>
      <w:iCs/>
      <w:caps/>
      <w:sz w:val="24"/>
      <w:szCs w:val="24"/>
    </w:rPr>
  </w:style>
  <w:style w:type="paragraph" w:customStyle="1" w:styleId="Rimske-glavno">
    <w:name w:val="Rimske-glavno"/>
    <w:basedOn w:val="Navaden"/>
    <w:pPr>
      <w:ind w:left="-57"/>
    </w:pPr>
    <w:rPr>
      <w:rFonts w:ascii="Verdana" w:hAnsi="Verdana"/>
      <w:b/>
      <w:sz w:val="20"/>
    </w:rPr>
  </w:style>
  <w:style w:type="paragraph" w:customStyle="1" w:styleId="SlogNaslov1Stisnjenoza03pt">
    <w:name w:val="Slog Naslov 1 + Stisnjeno za  03 pt"/>
    <w:basedOn w:val="Naslov1"/>
    <w:pPr>
      <w:tabs>
        <w:tab w:val="left" w:pos="142"/>
        <w:tab w:val="left" w:pos="567"/>
      </w:tabs>
      <w:spacing w:before="240" w:after="120"/>
    </w:pPr>
    <w:rPr>
      <w:rFonts w:ascii="Arial Narrow" w:hAnsi="Arial Narrow"/>
      <w:b/>
      <w:i w:val="0"/>
      <w:caps/>
      <w:spacing w:val="-6"/>
      <w:sz w:val="24"/>
      <w:szCs w:val="24"/>
    </w:rPr>
  </w:style>
  <w:style w:type="paragraph" w:customStyle="1" w:styleId="SlogNaslov3Meriloznaka113">
    <w:name w:val="Slog Naslov 3 + Merilo znaka: 113%"/>
    <w:basedOn w:val="Naslov3"/>
    <w:pPr>
      <w:tabs>
        <w:tab w:val="left" w:pos="1134"/>
        <w:tab w:val="left" w:pos="2268"/>
      </w:tabs>
      <w:ind w:left="1985" w:hanging="851"/>
    </w:pPr>
    <w:rPr>
      <w:rFonts w:ascii="Arial Narrow" w:hAnsi="Arial Narrow"/>
      <w:b/>
      <w:w w:val="113"/>
      <w:szCs w:val="22"/>
    </w:rPr>
  </w:style>
  <w:style w:type="paragraph" w:customStyle="1" w:styleId="SlogSlogNaslov3Meriloznaka113Meriloznaka113">
    <w:name w:val="Slog Slog Naslov 3 + Merilo znaka: 113% + Merilo znaka: 113%"/>
    <w:basedOn w:val="SlogNaslov3Meriloznaka113"/>
  </w:style>
  <w:style w:type="paragraph" w:customStyle="1" w:styleId="SlogSlogSlogNaslov3Meriloznaka113Meriloznaka113">
    <w:name w:val="Slog Slog Slog Naslov 3 + Merilo znaka: 113% + Merilo znaka: 113% ..."/>
    <w:basedOn w:val="SlogSlogNaslov3Meriloznaka113Meriloznaka113"/>
    <w:pPr>
      <w:ind w:left="2268"/>
    </w:pPr>
  </w:style>
  <w:style w:type="paragraph" w:customStyle="1" w:styleId="SlogArialNarrow12ptObojestransko">
    <w:name w:val="Slog Arial Narrow 12 pt Obojestransko"/>
    <w:basedOn w:val="Navaden"/>
    <w:rPr>
      <w:rFonts w:ascii="Arial Narrow" w:hAnsi="Arial Narrow"/>
    </w:rPr>
  </w:style>
  <w:style w:type="paragraph" w:customStyle="1" w:styleId="SlogArialNarrow12ptObojestransko1">
    <w:name w:val="Slog Arial Narrow 12 pt Obojestransko1"/>
    <w:basedOn w:val="Navaden"/>
    <w:rPr>
      <w:rFonts w:ascii="Arial Narrow" w:hAnsi="Arial Narrow"/>
    </w:rPr>
  </w:style>
  <w:style w:type="paragraph" w:customStyle="1" w:styleId="NormalWeb">
    <w:name w:val="Normal (Web)"/>
    <w:basedOn w:val="Navaden"/>
    <w:pPr>
      <w:spacing w:after="210"/>
      <w:jc w:val="left"/>
    </w:pPr>
    <w:rPr>
      <w:rFonts w:ascii="Times New Roman" w:hAnsi="Times New Roman"/>
      <w:color w:val="333333"/>
      <w:sz w:val="18"/>
      <w:szCs w:val="18"/>
    </w:rPr>
  </w:style>
  <w:style w:type="paragraph" w:customStyle="1" w:styleId="WW-BodyText2">
    <w:name w:val="WW-Body Text 2"/>
    <w:basedOn w:val="Navaden"/>
    <w:rPr>
      <w:rFonts w:ascii="Times New Roman" w:hAnsi="Times New Roman" w:cs="Courier New"/>
      <w:sz w:val="24"/>
      <w:lang w:eastAsia="ar-SA"/>
    </w:rPr>
  </w:style>
  <w:style w:type="paragraph" w:customStyle="1" w:styleId="doc">
    <w:name w:val="doc"/>
    <w:basedOn w:val="Navaden"/>
    <w:pPr>
      <w:spacing w:after="38" w:line="300" w:lineRule="atLeast"/>
    </w:pPr>
    <w:rPr>
      <w:rFonts w:cs="Arial"/>
      <w:sz w:val="10"/>
      <w:szCs w:val="10"/>
    </w:rPr>
  </w:style>
  <w:style w:type="paragraph" w:customStyle="1" w:styleId="Napis1">
    <w:name w:val="Napis1"/>
    <w:basedOn w:val="Navaden"/>
    <w:pPr>
      <w:suppressLineNumbers/>
      <w:spacing w:before="120" w:after="120"/>
      <w:jc w:val="left"/>
    </w:pPr>
    <w:rPr>
      <w:rFonts w:ascii="Times New Roman" w:hAnsi="Times New Roman" w:cs="Tahoma"/>
      <w:i/>
      <w:iCs/>
      <w:sz w:val="20"/>
      <w:lang w:eastAsia="ar-SA"/>
    </w:rPr>
  </w:style>
  <w:style w:type="paragraph" w:customStyle="1" w:styleId="Naslov10">
    <w:name w:val="Naslov1"/>
    <w:basedOn w:val="Navaden"/>
    <w:pPr>
      <w:keepNext/>
      <w:spacing w:before="240" w:after="120"/>
      <w:jc w:val="left"/>
    </w:pPr>
    <w:rPr>
      <w:rFonts w:eastAsia="HG Mincho Light J" w:cs="Tahoma"/>
      <w:sz w:val="28"/>
      <w:szCs w:val="28"/>
      <w:lang w:eastAsia="ar-SA"/>
    </w:rPr>
  </w:style>
  <w:style w:type="paragraph" w:customStyle="1" w:styleId="goohl0">
    <w:name w:val="goohl0"/>
    <w:basedOn w:val="Navaden"/>
    <w:pPr>
      <w:shd w:val="clear" w:color="auto" w:fill="FFFF66"/>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pPr>
      <w:shd w:val="clear" w:color="auto" w:fill="A0FFFF"/>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pPr>
      <w:shd w:val="clear" w:color="auto" w:fill="99FF99"/>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pPr>
      <w:shd w:val="clear" w:color="auto" w:fill="FF9999"/>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pPr>
      <w:shd w:val="clear" w:color="auto" w:fill="FF66FF"/>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pPr>
      <w:shd w:val="clear" w:color="auto" w:fill="880000"/>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pPr>
      <w:jc w:val="left"/>
    </w:pPr>
    <w:rPr>
      <w:rFonts w:ascii="Times New Roman" w:hAnsi="Times New Roman"/>
      <w:sz w:val="20"/>
      <w:lang w:eastAsia="ar-SA"/>
    </w:rPr>
  </w:style>
  <w:style w:type="paragraph" w:styleId="Podnaslov">
    <w:name w:val="Subtitle"/>
    <w:basedOn w:val="Naslov10"/>
    <w:qFormat/>
    <w:pPr>
      <w:jc w:val="center"/>
    </w:pPr>
    <w:rPr>
      <w:i/>
      <w:iCs/>
    </w:rPr>
  </w:style>
  <w:style w:type="paragraph" w:customStyle="1" w:styleId="WW-HTMLPreformatted">
    <w:name w:val="WW-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Pr>
      <w:rFonts w:ascii="Verdana" w:hAnsi="Verdana"/>
      <w:szCs w:val="24"/>
      <w:lang w:eastAsia="ar-SA"/>
    </w:rPr>
  </w:style>
  <w:style w:type="paragraph" w:customStyle="1" w:styleId="NASLOVDOKUMENTA">
    <w:name w:val="NASLOV_DOKUMENTA"/>
    <w:basedOn w:val="Navaden"/>
    <w:pPr>
      <w:spacing w:before="120" w:after="240"/>
      <w:jc w:val="center"/>
    </w:pPr>
    <w:rPr>
      <w:rFonts w:ascii="Verdana" w:hAnsi="Verdana"/>
      <w:b/>
      <w:bCs/>
      <w:caps/>
      <w:sz w:val="28"/>
      <w:szCs w:val="24"/>
      <w:lang w:eastAsia="ar-SA"/>
    </w:rPr>
  </w:style>
  <w:style w:type="paragraph" w:customStyle="1" w:styleId="WW-NormalWeb">
    <w:name w:val="WW-Normal (Web)"/>
    <w:basedOn w:val="Navaden"/>
    <w:pPr>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pPr>
      <w:jc w:val="center"/>
    </w:pPr>
    <w:rPr>
      <w:rFonts w:ascii="Times New Roman" w:hAnsi="Times New Roman"/>
      <w:b/>
      <w:sz w:val="24"/>
      <w:szCs w:val="24"/>
      <w:lang w:eastAsia="ar-SA"/>
    </w:rPr>
  </w:style>
  <w:style w:type="paragraph" w:customStyle="1" w:styleId="BalloonText1">
    <w:name w:val="Balloon Text1"/>
    <w:basedOn w:val="Navaden"/>
    <w:pPr>
      <w:jc w:val="left"/>
    </w:pPr>
    <w:rPr>
      <w:rFonts w:ascii="Tahoma" w:hAnsi="Tahoma" w:cs="Helvetica"/>
      <w:sz w:val="16"/>
      <w:szCs w:val="16"/>
      <w:lang w:eastAsia="ar-SA"/>
    </w:rPr>
  </w:style>
  <w:style w:type="paragraph" w:customStyle="1" w:styleId="CommentSubject1">
    <w:name w:val="Comment Subject1"/>
    <w:basedOn w:val="WW-CommentText"/>
    <w:rPr>
      <w:b/>
      <w:bCs/>
    </w:rPr>
  </w:style>
  <w:style w:type="paragraph" w:customStyle="1" w:styleId="WW-BodyTextIndent2">
    <w:name w:val="WW-Body Text Indent 2"/>
    <w:basedOn w:val="Navaden"/>
    <w:pPr>
      <w:ind w:left="540"/>
    </w:pPr>
    <w:rPr>
      <w:rFonts w:ascii="Arial Narrow" w:hAnsi="Arial Narrow"/>
      <w:sz w:val="24"/>
      <w:szCs w:val="24"/>
      <w:lang w:eastAsia="ar-SA"/>
    </w:rPr>
  </w:style>
  <w:style w:type="paragraph" w:customStyle="1" w:styleId="Vsebinatabele">
    <w:name w:val="Vsebina tabele"/>
    <w:basedOn w:val="Navaden"/>
    <w:pPr>
      <w:widowControl w:val="0"/>
      <w:suppressLineNumbers/>
      <w:jc w:val="left"/>
    </w:pPr>
    <w:rPr>
      <w:rFonts w:ascii="Verdana" w:eastAsia="Arial Unicode MS" w:hAnsi="Verdana" w:cs="Courier New"/>
      <w:bCs/>
      <w:sz w:val="20"/>
      <w:szCs w:val="24"/>
      <w:lang w:eastAsia="ar-SA"/>
    </w:rPr>
  </w:style>
  <w:style w:type="paragraph" w:customStyle="1" w:styleId="Naslovtabele">
    <w:name w:val="Naslov tabele"/>
    <w:basedOn w:val="Vsebinatabele"/>
    <w:pPr>
      <w:jc w:val="center"/>
    </w:pPr>
    <w:rPr>
      <w:i/>
      <w:iCs/>
    </w:rPr>
  </w:style>
  <w:style w:type="paragraph" w:customStyle="1" w:styleId="Vsebinaokvira">
    <w:name w:val="Vsebina okvira"/>
    <w:basedOn w:val="Telobesedila"/>
    <w:pPr>
      <w:jc w:val="left"/>
    </w:pPr>
    <w:rPr>
      <w:rFonts w:ascii="Times New Roman" w:hAnsi="Times New Roman" w:cs="Courier New"/>
      <w:bCs/>
      <w:sz w:val="24"/>
      <w:lang w:val="sl-SI" w:eastAsia="ar-SA"/>
    </w:rPr>
  </w:style>
  <w:style w:type="paragraph" w:customStyle="1" w:styleId="Odstavekseznama1">
    <w:name w:val="Odstavek seznama1"/>
    <w:basedOn w:val="Navaden"/>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pPr>
      <w:spacing w:after="60"/>
    </w:pPr>
    <w:rPr>
      <w:rFonts w:ascii="InterstateCE-Light" w:hAnsi="InterstateCE-Light"/>
      <w:sz w:val="20"/>
      <w:szCs w:val="24"/>
    </w:rPr>
  </w:style>
  <w:style w:type="paragraph" w:customStyle="1" w:styleId="ListParagraph">
    <w:name w:val="List Paragraph"/>
    <w:basedOn w:val="Navaden"/>
    <w:pPr>
      <w:ind w:left="720"/>
      <w:contextualSpacing/>
      <w:jc w:val="left"/>
    </w:pPr>
    <w:rPr>
      <w:rFonts w:ascii="Times New Roman" w:hAnsi="Times New Roman"/>
      <w:sz w:val="24"/>
      <w:szCs w:val="24"/>
    </w:rPr>
  </w:style>
  <w:style w:type="paragraph" w:styleId="Sprotnaopomba-besedilo">
    <w:name w:val="footnote text"/>
    <w:basedOn w:val="Navaden"/>
    <w:semiHidden/>
  </w:style>
  <w:style w:type="paragraph" w:styleId="Telobesedila2">
    <w:name w:val="Body Text 2"/>
    <w:basedOn w:val="Navaden"/>
    <w:semiHidden/>
    <w:rPr>
      <w:rFonts w:ascii="Calibri" w:hAnsi="Calibri"/>
      <w:color w:val="auto"/>
      <w:sz w:val="20"/>
    </w:rPr>
  </w:style>
  <w:style w:type="paragraph" w:styleId="Zgradbadokumenta">
    <w:name w:val="Document Map"/>
    <w:basedOn w:val="Navaden"/>
    <w:semiHidden/>
    <w:pPr>
      <w:shd w:val="clear" w:color="auto" w:fill="000080"/>
    </w:pPr>
    <w:rPr>
      <w:rFonts w:ascii="Tahoma" w:hAnsi="Tahoma" w:cs="Tahoma"/>
    </w:rPr>
  </w:style>
  <w:style w:type="paragraph" w:styleId="Telobesedila3">
    <w:name w:val="Body Text 3"/>
    <w:basedOn w:val="Navaden"/>
    <w:semiHidden/>
    <w:rPr>
      <w:rFonts w:ascii="Calibri" w:hAnsi="Calibri"/>
      <w:color w:val="auto"/>
    </w:rPr>
  </w:style>
  <w:style w:type="paragraph" w:styleId="HTML-oblikovano">
    <w:name w:val="HTML Preformatted"/>
    <w:basedOn w:val="Navaden"/>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olor w:val="000000"/>
      <w:kern w:val="0"/>
      <w:sz w:val="18"/>
      <w:szCs w:val="18"/>
      <w:lang w:val="x-none" w:eastAsia="x-none"/>
    </w:rPr>
  </w:style>
  <w:style w:type="character" w:customStyle="1" w:styleId="HTML-oblikovanoZnak1">
    <w:name w:val="HTML-oblikovano Znak1"/>
    <w:rPr>
      <w:rFonts w:ascii="Courier New" w:hAnsi="Courier New" w:cs="Courier New"/>
      <w:color w:val="000000"/>
      <w:sz w:val="18"/>
      <w:szCs w:val="18"/>
    </w:rPr>
  </w:style>
  <w:style w:type="paragraph" w:customStyle="1" w:styleId="Naslov1RD">
    <w:name w:val="Naslov1RD"/>
    <w:basedOn w:val="Navaden"/>
    <w:autoRedefine/>
    <w:qFormat/>
    <w:pPr>
      <w:numPr>
        <w:numId w:val="1"/>
      </w:numPr>
      <w:suppressAutoHyphens w:val="0"/>
      <w:spacing w:before="120" w:after="120" w:line="360" w:lineRule="auto"/>
      <w:ind w:left="567" w:hanging="567"/>
      <w:contextualSpacing/>
    </w:pPr>
    <w:rPr>
      <w:rFonts w:ascii="Calibri" w:eastAsia="Calibri" w:hAnsi="Calibri"/>
      <w:color w:val="auto"/>
      <w:kern w:val="0"/>
      <w:szCs w:val="22"/>
      <w:lang w:eastAsia="en-US"/>
    </w:rPr>
  </w:style>
  <w:style w:type="paragraph" w:styleId="Odstavekseznama">
    <w:name w:val="List Paragraph"/>
    <w:aliases w:val="za tekst,Označevanje,List Paragraph2,Colorful List - Accent 11"/>
    <w:basedOn w:val="Navaden"/>
    <w:uiPriority w:val="34"/>
    <w:qFormat/>
    <w:pPr>
      <w:suppressAutoHyphens w:val="0"/>
      <w:ind w:left="720"/>
      <w:contextualSpacing/>
      <w:jc w:val="left"/>
    </w:pPr>
    <w:rPr>
      <w:rFonts w:ascii="Times New Roman" w:hAnsi="Times New Roman"/>
      <w:color w:val="auto"/>
      <w:kern w:val="0"/>
      <w:sz w:val="24"/>
      <w:szCs w:val="24"/>
      <w:lang w:val="x-none" w:eastAsia="x-none"/>
    </w:rPr>
  </w:style>
  <w:style w:type="paragraph" w:customStyle="1" w:styleId="western">
    <w:name w:val="western"/>
    <w:basedOn w:val="Navaden"/>
    <w:pPr>
      <w:suppressAutoHyphens w:val="0"/>
      <w:spacing w:before="100" w:beforeAutospacing="1"/>
    </w:pPr>
    <w:rPr>
      <w:rFonts w:ascii="Times New Roman CE SLO" w:eastAsia="Arial Unicode MS" w:hAnsi="Times New Roman CE SLO" w:cs="Arial Unicode MS"/>
      <w:b/>
      <w:bCs/>
      <w:color w:val="auto"/>
      <w:kern w:val="0"/>
      <w:sz w:val="24"/>
      <w:szCs w:val="24"/>
    </w:rPr>
  </w:style>
  <w:style w:type="paragraph" w:styleId="Brezrazmikov">
    <w:name w:val="No Spacing"/>
    <w:uiPriority w:val="1"/>
    <w:qFormat/>
    <w:rPr>
      <w:rFonts w:ascii="Calibri" w:hAnsi="Calibri"/>
      <w:sz w:val="22"/>
      <w:szCs w:val="22"/>
      <w:lang w:eastAsia="en-US"/>
    </w:rPr>
  </w:style>
  <w:style w:type="paragraph" w:styleId="Besedilooblaka">
    <w:name w:val="Balloon Text"/>
    <w:basedOn w:val="Navaden"/>
    <w:semiHidden/>
    <w:unhideWhenUsed/>
    <w:rPr>
      <w:rFonts w:ascii="Tahoma" w:hAnsi="Tahoma"/>
      <w:sz w:val="16"/>
      <w:szCs w:val="16"/>
      <w:lang w:val="x-none" w:eastAsia="x-none"/>
    </w:rPr>
  </w:style>
  <w:style w:type="character" w:customStyle="1" w:styleId="BesedilooblakaZnak1">
    <w:name w:val="Besedilo oblačka Znak1"/>
    <w:semiHidden/>
    <w:rPr>
      <w:rFonts w:ascii="Tahoma" w:hAnsi="Tahoma" w:cs="Tahoma"/>
      <w:color w:val="00000A"/>
      <w:kern w:val="1"/>
      <w:sz w:val="16"/>
      <w:szCs w:val="16"/>
    </w:rPr>
  </w:style>
  <w:style w:type="paragraph" w:customStyle="1" w:styleId="Slog2">
    <w:name w:val="Slog2"/>
    <w:basedOn w:val="Navaden"/>
    <w:qFormat/>
    <w:pPr>
      <w:numPr>
        <w:numId w:val="2"/>
      </w:numPr>
      <w:suppressAutoHyphens w:val="0"/>
      <w:autoSpaceDE w:val="0"/>
      <w:autoSpaceDN w:val="0"/>
      <w:adjustRightInd w:val="0"/>
      <w:ind w:left="502"/>
      <w:jc w:val="left"/>
    </w:pPr>
    <w:rPr>
      <w:rFonts w:ascii="Verdana" w:eastAsia="Calibri" w:hAnsi="Verdana"/>
      <w:b/>
      <w:bCs/>
      <w:color w:val="000000"/>
      <w:kern w:val="0"/>
      <w:sz w:val="20"/>
      <w:lang w:val="x-none" w:eastAsia="en-US"/>
    </w:rPr>
  </w:style>
  <w:style w:type="character" w:customStyle="1" w:styleId="Slog2Znak">
    <w:name w:val="Slog2 Znak"/>
    <w:rPr>
      <w:rFonts w:ascii="Verdana" w:eastAsia="Calibri" w:hAnsi="Verdana"/>
      <w:b/>
      <w:bCs/>
      <w:color w:val="000000"/>
      <w:lang w:val="x-none" w:eastAsia="en-US"/>
    </w:rPr>
  </w:style>
  <w:style w:type="paragraph" w:customStyle="1" w:styleId="Slog3">
    <w:name w:val="Slog3"/>
    <w:basedOn w:val="Navaden"/>
    <w:qFormat/>
    <w:pPr>
      <w:numPr>
        <w:ilvl w:val="1"/>
        <w:numId w:val="2"/>
      </w:numPr>
      <w:suppressAutoHyphens w:val="0"/>
      <w:autoSpaceDE w:val="0"/>
      <w:autoSpaceDN w:val="0"/>
      <w:adjustRightInd w:val="0"/>
      <w:jc w:val="left"/>
    </w:pPr>
    <w:rPr>
      <w:rFonts w:ascii="Verdana" w:eastAsia="Calibri" w:hAnsi="Verdana"/>
      <w:b/>
      <w:bCs/>
      <w:color w:val="000000"/>
      <w:kern w:val="0"/>
      <w:sz w:val="20"/>
      <w:lang w:eastAsia="en-US"/>
    </w:rPr>
  </w:style>
  <w:style w:type="paragraph" w:customStyle="1" w:styleId="Body">
    <w:name w:val="Body"/>
    <w:basedOn w:val="Navaden"/>
    <w:pPr>
      <w:widowControl w:val="0"/>
      <w:suppressAutoHyphens w:val="0"/>
      <w:spacing w:before="60" w:after="60"/>
    </w:pPr>
    <w:rPr>
      <w:rFonts w:ascii="Times New Roman" w:hAnsi="Times New Roman"/>
      <w:color w:val="auto"/>
      <w:kern w:val="0"/>
      <w:sz w:val="24"/>
    </w:rPr>
  </w:style>
  <w:style w:type="paragraph" w:styleId="Navadensplet">
    <w:name w:val="Normal (Web)"/>
    <w:basedOn w:val="Navaden"/>
    <w:semiHidden/>
    <w:pPr>
      <w:suppressAutoHyphens w:val="0"/>
      <w:spacing w:before="100" w:beforeAutospacing="1" w:after="142" w:line="276" w:lineRule="auto"/>
    </w:pPr>
    <w:rPr>
      <w:rFonts w:ascii="Arial Unicode MS" w:eastAsia="Arial Unicode MS" w:hAnsi="Arial Unicode MS" w:cs="Arial Unicode MS"/>
      <w:color w:val="auto"/>
      <w:kern w:val="0"/>
      <w:sz w:val="24"/>
      <w:szCs w:val="24"/>
    </w:rPr>
  </w:style>
  <w:style w:type="paragraph" w:styleId="Kazalovirov-naslov">
    <w:name w:val="toa heading"/>
    <w:basedOn w:val="Naslov10"/>
    <w:semiHidden/>
    <w:pPr>
      <w:suppressLineNumbers/>
      <w:spacing w:line="288" w:lineRule="auto"/>
      <w:jc w:val="both"/>
    </w:pPr>
    <w:rPr>
      <w:rFonts w:ascii="Liberation Sans" w:eastAsia="Microsoft YaHei" w:hAnsi="Liberation Sans" w:cs="Mangal"/>
      <w:b/>
      <w:bCs/>
      <w:color w:val="auto"/>
      <w:sz w:val="32"/>
      <w:szCs w:val="32"/>
      <w:lang w:eastAsia="sl-SI"/>
    </w:rPr>
  </w:style>
  <w:style w:type="character" w:styleId="SledenaHiperpovezava">
    <w:name w:val="FollowedHyperlink"/>
    <w:semiHidden/>
    <w:rPr>
      <w:color w:val="800080"/>
      <w:u w:val="single"/>
    </w:rPr>
  </w:style>
  <w:style w:type="paragraph" w:customStyle="1" w:styleId="AK-besedilo">
    <w:name w:val="AK-besedilo"/>
    <w:basedOn w:val="Navaden"/>
    <w:qFormat/>
    <w:rsid w:val="00EB4389"/>
    <w:pPr>
      <w:widowControl w:val="0"/>
      <w:autoSpaceDN w:val="0"/>
    </w:pPr>
    <w:rPr>
      <w:rFonts w:ascii="Calibri" w:eastAsia="Verdana" w:hAnsi="Calibri" w:cs="Calibri"/>
      <w:color w:val="auto"/>
      <w:kern w:val="3"/>
      <w:sz w:val="24"/>
      <w:szCs w:val="21"/>
      <w:lang w:eastAsia="en-US"/>
    </w:rPr>
  </w:style>
  <w:style w:type="paragraph" w:customStyle="1" w:styleId="TableContents">
    <w:name w:val="Table Contents"/>
    <w:basedOn w:val="Navaden"/>
    <w:rsid w:val="0073064A"/>
    <w:pPr>
      <w:widowControl w:val="0"/>
      <w:suppressLineNumbers/>
      <w:jc w:val="left"/>
    </w:pPr>
    <w:rPr>
      <w:rFonts w:ascii="Verdana" w:eastAsia="Arial Unicode MS" w:hAnsi="Verdana"/>
      <w:color w:val="auto"/>
      <w:kern w:val="2"/>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294968">
      <w:bodyDiv w:val="1"/>
      <w:marLeft w:val="0"/>
      <w:marRight w:val="0"/>
      <w:marTop w:val="0"/>
      <w:marBottom w:val="0"/>
      <w:divBdr>
        <w:top w:val="none" w:sz="0" w:space="0" w:color="auto"/>
        <w:left w:val="none" w:sz="0" w:space="0" w:color="auto"/>
        <w:bottom w:val="none" w:sz="0" w:space="0" w:color="auto"/>
        <w:right w:val="none" w:sz="0" w:space="0" w:color="auto"/>
      </w:divBdr>
    </w:div>
    <w:div w:id="556012288">
      <w:bodyDiv w:val="1"/>
      <w:marLeft w:val="0"/>
      <w:marRight w:val="0"/>
      <w:marTop w:val="0"/>
      <w:marBottom w:val="0"/>
      <w:divBdr>
        <w:top w:val="none" w:sz="0" w:space="0" w:color="auto"/>
        <w:left w:val="none" w:sz="0" w:space="0" w:color="auto"/>
        <w:bottom w:val="none" w:sz="0" w:space="0" w:color="auto"/>
        <w:right w:val="none" w:sz="0" w:space="0" w:color="auto"/>
      </w:divBdr>
    </w:div>
    <w:div w:id="599684352">
      <w:bodyDiv w:val="1"/>
      <w:marLeft w:val="0"/>
      <w:marRight w:val="0"/>
      <w:marTop w:val="0"/>
      <w:marBottom w:val="0"/>
      <w:divBdr>
        <w:top w:val="none" w:sz="0" w:space="0" w:color="auto"/>
        <w:left w:val="none" w:sz="0" w:space="0" w:color="auto"/>
        <w:bottom w:val="none" w:sz="0" w:space="0" w:color="auto"/>
        <w:right w:val="none" w:sz="0" w:space="0" w:color="auto"/>
      </w:divBdr>
    </w:div>
    <w:div w:id="700784909">
      <w:bodyDiv w:val="1"/>
      <w:marLeft w:val="0"/>
      <w:marRight w:val="0"/>
      <w:marTop w:val="0"/>
      <w:marBottom w:val="0"/>
      <w:divBdr>
        <w:top w:val="none" w:sz="0" w:space="0" w:color="auto"/>
        <w:left w:val="none" w:sz="0" w:space="0" w:color="auto"/>
        <w:bottom w:val="none" w:sz="0" w:space="0" w:color="auto"/>
        <w:right w:val="none" w:sz="0" w:space="0" w:color="auto"/>
      </w:divBdr>
    </w:div>
    <w:div w:id="1809518660">
      <w:bodyDiv w:val="1"/>
      <w:marLeft w:val="0"/>
      <w:marRight w:val="0"/>
      <w:marTop w:val="0"/>
      <w:marBottom w:val="0"/>
      <w:divBdr>
        <w:top w:val="none" w:sz="0" w:space="0" w:color="auto"/>
        <w:left w:val="none" w:sz="0" w:space="0" w:color="auto"/>
        <w:bottom w:val="none" w:sz="0" w:space="0" w:color="auto"/>
        <w:right w:val="none" w:sz="0" w:space="0" w:color="auto"/>
      </w:divBdr>
    </w:div>
    <w:div w:id="1825661909">
      <w:bodyDiv w:val="1"/>
      <w:marLeft w:val="0"/>
      <w:marRight w:val="0"/>
      <w:marTop w:val="0"/>
      <w:marBottom w:val="0"/>
      <w:divBdr>
        <w:top w:val="none" w:sz="0" w:space="0" w:color="auto"/>
        <w:left w:val="none" w:sz="0" w:space="0" w:color="auto"/>
        <w:bottom w:val="none" w:sz="0" w:space="0" w:color="auto"/>
        <w:right w:val="none" w:sz="0" w:space="0" w:color="auto"/>
      </w:divBdr>
    </w:div>
    <w:div w:id="184235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3124</Words>
  <Characters>17809</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RAZPISNA</vt:lpstr>
    </vt:vector>
  </TitlesOfParts>
  <Company>ZZVGO</Company>
  <LinksUpToDate>false</LinksUpToDate>
  <CharactersWithSpaces>20892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dc:title>
  <dc:subject/>
  <dc:creator>ZZZS</dc:creator>
  <cp:keywords/>
  <dc:description/>
  <cp:lastModifiedBy>Andreja Žunec</cp:lastModifiedBy>
  <cp:revision>3</cp:revision>
  <cp:lastPrinted>2020-06-03T10:17:00Z</cp:lastPrinted>
  <dcterms:created xsi:type="dcterms:W3CDTF">2023-10-24T06:05:00Z</dcterms:created>
  <dcterms:modified xsi:type="dcterms:W3CDTF">2023-10-24T06:06:00Z</dcterms:modified>
</cp:coreProperties>
</file>